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22F" w:rsidRPr="00825321" w:rsidRDefault="00C6022F" w:rsidP="00C6022F">
      <w:pPr>
        <w:spacing w:before="120" w:after="0" w:line="240" w:lineRule="auto"/>
        <w:jc w:val="right"/>
        <w:rPr>
          <w:rFonts w:cs="Times New Roman"/>
          <w:b/>
          <w:i/>
          <w:sz w:val="14"/>
          <w:szCs w:val="14"/>
        </w:rPr>
      </w:pPr>
      <w:r w:rsidRPr="00825321">
        <w:rPr>
          <w:rFonts w:cs="Times New Roman"/>
          <w:b/>
          <w:i/>
          <w:sz w:val="14"/>
          <w:szCs w:val="14"/>
        </w:rPr>
        <w:t>Załącznik nr 5</w:t>
      </w:r>
      <w:r w:rsidR="00837FE6" w:rsidRPr="00825321">
        <w:rPr>
          <w:rFonts w:cs="Times New Roman"/>
          <w:b/>
          <w:i/>
          <w:sz w:val="14"/>
          <w:szCs w:val="14"/>
        </w:rPr>
        <w:t xml:space="preserve"> do S</w:t>
      </w:r>
      <w:r w:rsidRPr="00825321">
        <w:rPr>
          <w:rFonts w:cs="Times New Roman"/>
          <w:b/>
          <w:i/>
          <w:sz w:val="14"/>
          <w:szCs w:val="14"/>
        </w:rPr>
        <w:t>WZ</w:t>
      </w:r>
      <w:r w:rsidR="00825321" w:rsidRPr="00825321">
        <w:rPr>
          <w:rFonts w:cs="Times New Roman"/>
          <w:b/>
          <w:i/>
          <w:sz w:val="14"/>
          <w:szCs w:val="14"/>
        </w:rPr>
        <w:t xml:space="preserve"> – Wzór umowy </w:t>
      </w:r>
    </w:p>
    <w:p w:rsidR="00825321" w:rsidRDefault="00825321" w:rsidP="00B34C4C">
      <w:pPr>
        <w:spacing w:before="120" w:after="0" w:line="240" w:lineRule="auto"/>
        <w:jc w:val="center"/>
        <w:rPr>
          <w:rFonts w:cs="Times New Roman"/>
          <w:b/>
          <w:sz w:val="24"/>
          <w:szCs w:val="24"/>
        </w:rPr>
      </w:pPr>
    </w:p>
    <w:p w:rsidR="00B34C4C" w:rsidRPr="0033007F" w:rsidRDefault="00B34C4C" w:rsidP="00553863">
      <w:pPr>
        <w:spacing w:before="120" w:after="0" w:line="360" w:lineRule="auto"/>
        <w:jc w:val="center"/>
        <w:rPr>
          <w:rFonts w:cs="Times New Roman"/>
          <w:b/>
          <w:sz w:val="24"/>
          <w:szCs w:val="24"/>
        </w:rPr>
      </w:pPr>
      <w:r w:rsidRPr="0033007F">
        <w:rPr>
          <w:rFonts w:cs="Times New Roman"/>
          <w:b/>
          <w:sz w:val="24"/>
          <w:szCs w:val="24"/>
        </w:rPr>
        <w:t>Umowa nr</w:t>
      </w:r>
      <w:r w:rsidR="00825321" w:rsidRPr="0033007F">
        <w:rPr>
          <w:rFonts w:cs="Times New Roman"/>
          <w:b/>
          <w:sz w:val="24"/>
          <w:szCs w:val="24"/>
        </w:rPr>
        <w:t>………………………….</w:t>
      </w:r>
    </w:p>
    <w:p w:rsidR="00B34C4C" w:rsidRPr="0033007F" w:rsidRDefault="00B34C4C" w:rsidP="00553863">
      <w:pPr>
        <w:spacing w:before="120" w:after="0" w:line="360" w:lineRule="auto"/>
        <w:rPr>
          <w:rFonts w:cs="Times New Roman"/>
          <w:szCs w:val="20"/>
        </w:rPr>
      </w:pPr>
      <w:r w:rsidRPr="0033007F">
        <w:rPr>
          <w:rFonts w:cs="Times New Roman"/>
          <w:szCs w:val="20"/>
        </w:rPr>
        <w:t xml:space="preserve">zawarta w dniu …………………………… w  </w:t>
      </w:r>
      <w:r w:rsidR="00825321" w:rsidRPr="0033007F">
        <w:rPr>
          <w:rFonts w:cs="Times New Roman"/>
          <w:szCs w:val="20"/>
        </w:rPr>
        <w:t xml:space="preserve">Działdowie  </w:t>
      </w:r>
      <w:r w:rsidRPr="0033007F">
        <w:rPr>
          <w:rFonts w:cs="Times New Roman"/>
          <w:szCs w:val="20"/>
        </w:rPr>
        <w:t>pomiędzy:</w:t>
      </w:r>
    </w:p>
    <w:p w:rsidR="0033007F" w:rsidRDefault="0040459A" w:rsidP="00553863">
      <w:pPr>
        <w:spacing w:before="120" w:after="0" w:line="360" w:lineRule="auto"/>
        <w:rPr>
          <w:rFonts w:cs="Times New Roman"/>
          <w:szCs w:val="20"/>
        </w:rPr>
      </w:pPr>
      <w:r w:rsidRPr="0033007F">
        <w:rPr>
          <w:rFonts w:cs="Times New Roman"/>
          <w:b/>
          <w:szCs w:val="20"/>
        </w:rPr>
        <w:t xml:space="preserve">Gminą </w:t>
      </w:r>
      <w:r w:rsidR="00825321" w:rsidRPr="0033007F">
        <w:rPr>
          <w:rFonts w:cs="Times New Roman"/>
          <w:b/>
          <w:szCs w:val="20"/>
        </w:rPr>
        <w:t xml:space="preserve">Działdowo  </w:t>
      </w:r>
      <w:r w:rsidR="0033007F" w:rsidRPr="0033007F">
        <w:rPr>
          <w:rFonts w:cs="Times New Roman"/>
          <w:szCs w:val="20"/>
        </w:rPr>
        <w:t>z siedzibą przy ul. Księżodworskiej 10 , 13-200 Działdowo</w:t>
      </w:r>
    </w:p>
    <w:p w:rsidR="0033007F" w:rsidRDefault="0033007F" w:rsidP="00553863">
      <w:pPr>
        <w:spacing w:before="120" w:after="0" w:line="360" w:lineRule="auto"/>
        <w:rPr>
          <w:rFonts w:cs="Times New Roman"/>
          <w:b/>
          <w:szCs w:val="20"/>
        </w:rPr>
      </w:pPr>
      <w:r>
        <w:rPr>
          <w:rFonts w:cs="Times New Roman"/>
          <w:szCs w:val="20"/>
        </w:rPr>
        <w:t>NIP 571-16-</w:t>
      </w:r>
      <w:r w:rsidR="00553863">
        <w:rPr>
          <w:rFonts w:cs="Times New Roman"/>
          <w:szCs w:val="20"/>
        </w:rPr>
        <w:t>02-084, REGON 130378025</w:t>
      </w:r>
    </w:p>
    <w:p w:rsidR="00B34C4C" w:rsidRPr="0033007F" w:rsidRDefault="00227C9D" w:rsidP="00553863">
      <w:pPr>
        <w:spacing w:before="120" w:after="0" w:line="360" w:lineRule="auto"/>
        <w:rPr>
          <w:rFonts w:cs="Times New Roman"/>
          <w:szCs w:val="20"/>
        </w:rPr>
      </w:pPr>
      <w:r w:rsidRPr="0033007F">
        <w:rPr>
          <w:rFonts w:cs="Times New Roman"/>
          <w:szCs w:val="20"/>
        </w:rPr>
        <w:t>reprezentowaną</w:t>
      </w:r>
      <w:r w:rsidR="00B34C4C" w:rsidRPr="0033007F">
        <w:rPr>
          <w:rFonts w:cs="Times New Roman"/>
          <w:szCs w:val="20"/>
        </w:rPr>
        <w:t xml:space="preserve"> przez:</w:t>
      </w:r>
    </w:p>
    <w:p w:rsidR="0071268A" w:rsidRPr="0033007F" w:rsidRDefault="00825321" w:rsidP="00553863">
      <w:pPr>
        <w:spacing w:before="120" w:after="0" w:line="360" w:lineRule="auto"/>
        <w:jc w:val="both"/>
        <w:rPr>
          <w:rFonts w:cs="Times New Roman"/>
          <w:szCs w:val="20"/>
        </w:rPr>
      </w:pPr>
      <w:r w:rsidRPr="0033007F">
        <w:rPr>
          <w:rFonts w:cs="Times New Roman"/>
          <w:szCs w:val="20"/>
        </w:rPr>
        <w:t xml:space="preserve">Mirosława Zielińskiego </w:t>
      </w:r>
      <w:r w:rsidR="00B34C4C" w:rsidRPr="0033007F">
        <w:rPr>
          <w:rFonts w:cs="Times New Roman"/>
          <w:szCs w:val="20"/>
        </w:rPr>
        <w:t>-  Wójta Gminy</w:t>
      </w:r>
      <w:r w:rsidR="0033007F" w:rsidRPr="0033007F">
        <w:rPr>
          <w:rFonts w:cs="Times New Roman"/>
          <w:szCs w:val="20"/>
        </w:rPr>
        <w:t xml:space="preserve"> Działdowo</w:t>
      </w:r>
    </w:p>
    <w:p w:rsidR="0071268A" w:rsidRPr="0033007F" w:rsidRDefault="0071268A" w:rsidP="00553863">
      <w:pPr>
        <w:spacing w:before="120" w:after="0" w:line="360" w:lineRule="auto"/>
        <w:jc w:val="both"/>
        <w:rPr>
          <w:rFonts w:eastAsia="Times New Roman" w:cs="Times New Roman"/>
          <w:bCs/>
          <w:szCs w:val="20"/>
        </w:rPr>
      </w:pPr>
      <w:r w:rsidRPr="0033007F">
        <w:rPr>
          <w:rFonts w:eastAsia="Times New Roman" w:cs="Times New Roman"/>
          <w:bCs/>
          <w:szCs w:val="20"/>
        </w:rPr>
        <w:t xml:space="preserve">przy kontrasygnacie </w:t>
      </w:r>
      <w:r w:rsidR="00825321" w:rsidRPr="0033007F">
        <w:rPr>
          <w:rFonts w:eastAsia="Times New Roman" w:cs="Times New Roman"/>
          <w:bCs/>
          <w:szCs w:val="20"/>
        </w:rPr>
        <w:t xml:space="preserve">Beaty Antoszewskiej </w:t>
      </w:r>
      <w:r w:rsidRPr="0033007F">
        <w:rPr>
          <w:rFonts w:eastAsia="Times New Roman" w:cs="Times New Roman"/>
          <w:bCs/>
          <w:szCs w:val="20"/>
        </w:rPr>
        <w:t xml:space="preserve"> – Skarbnik Gminy </w:t>
      </w:r>
      <w:r w:rsidR="0033007F" w:rsidRPr="0033007F">
        <w:rPr>
          <w:rFonts w:eastAsia="Times New Roman" w:cs="Times New Roman"/>
          <w:bCs/>
          <w:szCs w:val="20"/>
        </w:rPr>
        <w:t xml:space="preserve">Działdowo, </w:t>
      </w:r>
    </w:p>
    <w:p w:rsidR="0033007F" w:rsidRPr="0033007F" w:rsidRDefault="0033007F" w:rsidP="00553863">
      <w:pPr>
        <w:spacing w:before="120" w:after="0" w:line="360" w:lineRule="auto"/>
        <w:jc w:val="both"/>
        <w:rPr>
          <w:rFonts w:eastAsia="Times New Roman" w:cs="Times New Roman"/>
          <w:b/>
          <w:bCs/>
          <w:szCs w:val="20"/>
        </w:rPr>
      </w:pPr>
      <w:r w:rsidRPr="0033007F">
        <w:rPr>
          <w:rFonts w:eastAsia="Times New Roman" w:cs="Times New Roman"/>
          <w:bCs/>
          <w:szCs w:val="20"/>
        </w:rPr>
        <w:t xml:space="preserve">zwaną dalej w treści umowy </w:t>
      </w:r>
      <w:r w:rsidRPr="0033007F">
        <w:rPr>
          <w:rFonts w:eastAsia="Times New Roman" w:cs="Times New Roman"/>
          <w:b/>
          <w:bCs/>
          <w:szCs w:val="20"/>
        </w:rPr>
        <w:t>„Zamawiającym”</w:t>
      </w:r>
    </w:p>
    <w:p w:rsidR="00B34C4C" w:rsidRPr="0033007F" w:rsidRDefault="00B34C4C" w:rsidP="00553863">
      <w:pPr>
        <w:spacing w:before="120" w:after="0" w:line="360" w:lineRule="auto"/>
        <w:ind w:right="3000"/>
        <w:jc w:val="both"/>
        <w:rPr>
          <w:rFonts w:cs="Times New Roman"/>
          <w:bCs/>
          <w:szCs w:val="20"/>
        </w:rPr>
      </w:pPr>
      <w:r w:rsidRPr="0033007F">
        <w:rPr>
          <w:rFonts w:cs="Times New Roman"/>
          <w:bCs/>
          <w:szCs w:val="20"/>
        </w:rPr>
        <w:t>a</w:t>
      </w:r>
    </w:p>
    <w:p w:rsidR="0033007F" w:rsidRPr="0033007F" w:rsidRDefault="00B34C4C" w:rsidP="00553863">
      <w:pPr>
        <w:widowControl w:val="0"/>
        <w:spacing w:before="120" w:after="0" w:line="360" w:lineRule="auto"/>
        <w:jc w:val="both"/>
        <w:textAlignment w:val="baseline"/>
        <w:rPr>
          <w:rFonts w:cs="Times New Roman"/>
          <w:szCs w:val="20"/>
        </w:rPr>
      </w:pPr>
      <w:r w:rsidRPr="0033007F">
        <w:rPr>
          <w:rFonts w:cs="Times New Roman"/>
          <w:szCs w:val="20"/>
        </w:rPr>
        <w:t>firmą: ........................................., z siedzibą: ..............</w:t>
      </w:r>
      <w:r w:rsidR="0033007F" w:rsidRPr="0033007F">
        <w:rPr>
          <w:rFonts w:cs="Times New Roman"/>
          <w:szCs w:val="20"/>
        </w:rPr>
        <w:t>......................</w:t>
      </w:r>
      <w:r w:rsidRPr="0033007F">
        <w:rPr>
          <w:rFonts w:cs="Times New Roman"/>
          <w:szCs w:val="20"/>
        </w:rPr>
        <w:t xml:space="preserve">.............................., NIP: ..............................., REGON ......................................., KRS </w:t>
      </w:r>
      <w:r w:rsidR="00752FE2" w:rsidRPr="0033007F">
        <w:rPr>
          <w:rFonts w:cs="Times New Roman"/>
          <w:szCs w:val="20"/>
        </w:rPr>
        <w:t>………………</w:t>
      </w:r>
      <w:r w:rsidRPr="0033007F">
        <w:rPr>
          <w:rFonts w:cs="Times New Roman"/>
          <w:szCs w:val="20"/>
        </w:rPr>
        <w:t xml:space="preserve">, </w:t>
      </w:r>
    </w:p>
    <w:p w:rsidR="00B34C4C" w:rsidRPr="0033007F" w:rsidRDefault="00B34C4C" w:rsidP="00553863">
      <w:pPr>
        <w:widowControl w:val="0"/>
        <w:spacing w:before="120" w:after="0" w:line="360" w:lineRule="auto"/>
        <w:jc w:val="both"/>
        <w:textAlignment w:val="baseline"/>
        <w:rPr>
          <w:rFonts w:cs="Times New Roman"/>
          <w:bCs/>
          <w:szCs w:val="20"/>
        </w:rPr>
      </w:pPr>
      <w:r w:rsidRPr="0033007F">
        <w:rPr>
          <w:rFonts w:cs="Times New Roman"/>
          <w:szCs w:val="20"/>
        </w:rPr>
        <w:t>zwan</w:t>
      </w:r>
      <w:r w:rsidR="0033007F" w:rsidRPr="0033007F">
        <w:rPr>
          <w:rFonts w:cs="Times New Roman"/>
          <w:szCs w:val="20"/>
        </w:rPr>
        <w:t>ą</w:t>
      </w:r>
      <w:r w:rsidRPr="0033007F">
        <w:rPr>
          <w:rFonts w:cs="Times New Roman"/>
          <w:szCs w:val="20"/>
        </w:rPr>
        <w:t xml:space="preserve"> w dalszej</w:t>
      </w:r>
      <w:r w:rsidR="00FC3755">
        <w:rPr>
          <w:rFonts w:cs="Times New Roman"/>
          <w:szCs w:val="20"/>
        </w:rPr>
        <w:t xml:space="preserve"> </w:t>
      </w:r>
      <w:r w:rsidRPr="0033007F">
        <w:rPr>
          <w:rFonts w:cs="Times New Roman"/>
          <w:bCs/>
          <w:szCs w:val="20"/>
        </w:rPr>
        <w:t>części</w:t>
      </w:r>
      <w:r w:rsidRPr="0033007F">
        <w:rPr>
          <w:rFonts w:cs="Times New Roman"/>
          <w:szCs w:val="20"/>
        </w:rPr>
        <w:t xml:space="preserve"> </w:t>
      </w:r>
      <w:r w:rsidR="00FC3755">
        <w:rPr>
          <w:rFonts w:cs="Times New Roman"/>
          <w:szCs w:val="20"/>
        </w:rPr>
        <w:t xml:space="preserve"> </w:t>
      </w:r>
      <w:r w:rsidRPr="0033007F">
        <w:rPr>
          <w:rFonts w:cs="Times New Roman"/>
          <w:szCs w:val="20"/>
        </w:rPr>
        <w:t>Umowy</w:t>
      </w:r>
      <w:r w:rsidR="00FC3755">
        <w:rPr>
          <w:rFonts w:cs="Times New Roman"/>
          <w:szCs w:val="20"/>
        </w:rPr>
        <w:t xml:space="preserve"> </w:t>
      </w:r>
      <w:r w:rsidRPr="0033007F">
        <w:rPr>
          <w:rFonts w:cs="Times New Roman"/>
          <w:bCs/>
          <w:szCs w:val="20"/>
        </w:rPr>
        <w:t>„</w:t>
      </w:r>
      <w:r w:rsidRPr="0033007F">
        <w:rPr>
          <w:rFonts w:cs="Times New Roman"/>
          <w:b/>
          <w:bCs/>
          <w:szCs w:val="20"/>
        </w:rPr>
        <w:t>Wykonawcą</w:t>
      </w:r>
      <w:r w:rsidRPr="0033007F">
        <w:rPr>
          <w:rFonts w:cs="Times New Roman"/>
          <w:bCs/>
          <w:szCs w:val="20"/>
        </w:rPr>
        <w:t xml:space="preserve">”, reprezentowaną przez:   </w:t>
      </w:r>
    </w:p>
    <w:p w:rsidR="00B34C4C" w:rsidRPr="0033007F" w:rsidRDefault="0033007F" w:rsidP="0062651E">
      <w:pPr>
        <w:pStyle w:val="Akapitzlist"/>
        <w:widowControl w:val="0"/>
        <w:numPr>
          <w:ilvl w:val="0"/>
          <w:numId w:val="7"/>
        </w:numPr>
        <w:spacing w:before="120" w:after="0" w:line="360" w:lineRule="auto"/>
        <w:jc w:val="both"/>
        <w:textAlignment w:val="baseline"/>
        <w:rPr>
          <w:rFonts w:ascii="Times New Roman" w:hAnsi="Times New Roman"/>
          <w:bCs/>
          <w:szCs w:val="20"/>
        </w:rPr>
      </w:pPr>
      <w:r w:rsidRPr="0033007F">
        <w:rPr>
          <w:rFonts w:ascii="Times New Roman" w:hAnsi="Times New Roman"/>
          <w:bCs/>
          <w:szCs w:val="20"/>
        </w:rPr>
        <w:t>………………</w:t>
      </w:r>
      <w:r w:rsidR="00B34C4C" w:rsidRPr="0033007F">
        <w:rPr>
          <w:rFonts w:ascii="Times New Roman" w:hAnsi="Times New Roman"/>
          <w:bCs/>
          <w:szCs w:val="20"/>
        </w:rPr>
        <w:t>.................</w:t>
      </w:r>
      <w:r w:rsidR="00FC3755">
        <w:rPr>
          <w:rFonts w:ascii="Times New Roman" w:hAnsi="Times New Roman"/>
          <w:bCs/>
          <w:szCs w:val="20"/>
        </w:rPr>
        <w:t>....</w:t>
      </w:r>
      <w:r w:rsidR="00B34C4C" w:rsidRPr="0033007F">
        <w:rPr>
          <w:rFonts w:ascii="Times New Roman" w:hAnsi="Times New Roman"/>
          <w:bCs/>
          <w:szCs w:val="20"/>
        </w:rPr>
        <w:t>...............</w:t>
      </w:r>
      <w:r w:rsidR="00553863">
        <w:rPr>
          <w:rFonts w:ascii="Times New Roman" w:hAnsi="Times New Roman"/>
          <w:bCs/>
          <w:szCs w:val="20"/>
        </w:rPr>
        <w:t>....................</w:t>
      </w:r>
      <w:r w:rsidR="00B34C4C" w:rsidRPr="0033007F">
        <w:rPr>
          <w:rFonts w:ascii="Times New Roman" w:hAnsi="Times New Roman"/>
          <w:bCs/>
          <w:szCs w:val="20"/>
        </w:rPr>
        <w:t>..................</w:t>
      </w:r>
    </w:p>
    <w:p w:rsidR="0033007F" w:rsidRPr="0033007F" w:rsidRDefault="0033007F" w:rsidP="0062651E">
      <w:pPr>
        <w:pStyle w:val="Akapitzlist"/>
        <w:widowControl w:val="0"/>
        <w:numPr>
          <w:ilvl w:val="0"/>
          <w:numId w:val="7"/>
        </w:numPr>
        <w:spacing w:before="120" w:after="0" w:line="360" w:lineRule="auto"/>
        <w:jc w:val="both"/>
        <w:textAlignment w:val="baseline"/>
        <w:rPr>
          <w:rFonts w:ascii="Times New Roman" w:hAnsi="Times New Roman"/>
          <w:bCs/>
          <w:szCs w:val="20"/>
        </w:rPr>
      </w:pPr>
      <w:r w:rsidRPr="0033007F">
        <w:rPr>
          <w:rFonts w:ascii="Times New Roman" w:hAnsi="Times New Roman"/>
          <w:bCs/>
          <w:szCs w:val="20"/>
        </w:rPr>
        <w:t>………………………………………………………………..</w:t>
      </w:r>
    </w:p>
    <w:p w:rsidR="00FC3755" w:rsidRDefault="00FC3755" w:rsidP="00553863">
      <w:pPr>
        <w:widowControl w:val="0"/>
        <w:spacing w:before="120" w:after="0" w:line="360" w:lineRule="auto"/>
        <w:jc w:val="both"/>
        <w:textAlignment w:val="baseline"/>
        <w:rPr>
          <w:rFonts w:cs="Times New Roman"/>
          <w:szCs w:val="20"/>
        </w:rPr>
      </w:pPr>
    </w:p>
    <w:p w:rsidR="00B34C4C" w:rsidRPr="0033007F" w:rsidRDefault="00B34C4C" w:rsidP="007B779C">
      <w:pPr>
        <w:autoSpaceDE w:val="0"/>
        <w:autoSpaceDN w:val="0"/>
        <w:adjustRightInd w:val="0"/>
        <w:spacing w:line="360" w:lineRule="auto"/>
        <w:jc w:val="both"/>
        <w:rPr>
          <w:rFonts w:cs="Times New Roman"/>
          <w:szCs w:val="20"/>
        </w:rPr>
      </w:pPr>
      <w:r w:rsidRPr="0033007F">
        <w:rPr>
          <w:rFonts w:cs="Times New Roman"/>
          <w:szCs w:val="20"/>
        </w:rPr>
        <w:t xml:space="preserve">W wyniku rozstrzygnięcia postępowania </w:t>
      </w:r>
      <w:r w:rsidR="0033007F" w:rsidRPr="0033007F">
        <w:rPr>
          <w:rFonts w:cs="Times New Roman"/>
          <w:szCs w:val="20"/>
        </w:rPr>
        <w:t xml:space="preserve">nr FZK.271.2.2022 </w:t>
      </w:r>
      <w:r w:rsidRPr="0033007F">
        <w:rPr>
          <w:rFonts w:cs="Times New Roman"/>
          <w:szCs w:val="20"/>
        </w:rPr>
        <w:t>o udzielenie zamówienia publicznego</w:t>
      </w:r>
      <w:r w:rsidR="007B779C">
        <w:rPr>
          <w:rFonts w:cs="Times New Roman"/>
          <w:szCs w:val="20"/>
        </w:rPr>
        <w:t xml:space="preserve"> pn.</w:t>
      </w:r>
      <w:r w:rsidR="007B779C" w:rsidRPr="007B779C">
        <w:rPr>
          <w:b/>
          <w:i/>
          <w:sz w:val="12"/>
          <w:szCs w:val="12"/>
        </w:rPr>
        <w:t xml:space="preserve"> </w:t>
      </w:r>
      <w:r w:rsidR="007B779C" w:rsidRPr="007B779C">
        <w:rPr>
          <w:szCs w:val="20"/>
        </w:rPr>
        <w:t>„Usuwanie odpadów z folii rolniczych, siatki i sznurka do owijania balotów, opakowań po nawozach i typu Big Bag”</w:t>
      </w:r>
      <w:r w:rsidR="007B779C">
        <w:rPr>
          <w:szCs w:val="20"/>
        </w:rPr>
        <w:t xml:space="preserve">, </w:t>
      </w:r>
      <w:r w:rsidRPr="0033007F">
        <w:rPr>
          <w:rFonts w:cs="Times New Roman"/>
          <w:szCs w:val="20"/>
        </w:rPr>
        <w:t xml:space="preserve">prowadzonego w </w:t>
      </w:r>
      <w:r w:rsidR="00164EF1" w:rsidRPr="0033007F">
        <w:rPr>
          <w:rFonts w:eastAsia="Times New Roman" w:cs="Times New Roman"/>
          <w:bCs/>
          <w:color w:val="000000"/>
          <w:szCs w:val="20"/>
        </w:rPr>
        <w:t>trybie podstawowym o jakim stanowi art. 275 pkt</w:t>
      </w:r>
      <w:r w:rsidR="0033007F" w:rsidRPr="0033007F">
        <w:rPr>
          <w:rFonts w:eastAsia="Times New Roman" w:cs="Times New Roman"/>
          <w:bCs/>
          <w:color w:val="000000"/>
          <w:szCs w:val="20"/>
        </w:rPr>
        <w:t>.</w:t>
      </w:r>
      <w:r w:rsidR="00164EF1" w:rsidRPr="0033007F">
        <w:rPr>
          <w:rFonts w:eastAsia="Times New Roman" w:cs="Times New Roman"/>
          <w:bCs/>
          <w:color w:val="000000"/>
          <w:szCs w:val="20"/>
        </w:rPr>
        <w:t xml:space="preserve"> 1 </w:t>
      </w:r>
      <w:r w:rsidR="00164EF1" w:rsidRPr="0033007F">
        <w:rPr>
          <w:rFonts w:cs="Times New Roman"/>
          <w:szCs w:val="20"/>
        </w:rPr>
        <w:t>ustawy z dnia 11 września 2019</w:t>
      </w:r>
      <w:r w:rsidRPr="0033007F">
        <w:rPr>
          <w:rFonts w:cs="Times New Roman"/>
          <w:szCs w:val="20"/>
        </w:rPr>
        <w:t xml:space="preserve"> r. Prawo zamówień publicznych </w:t>
      </w:r>
      <w:r w:rsidR="001A5C25" w:rsidRPr="0033007F">
        <w:rPr>
          <w:rFonts w:cs="Times New Roman"/>
          <w:szCs w:val="20"/>
        </w:rPr>
        <w:t>(</w:t>
      </w:r>
      <w:r w:rsidR="00BD0066" w:rsidRPr="0033007F">
        <w:rPr>
          <w:rFonts w:cs="Times New Roman"/>
          <w:szCs w:val="20"/>
        </w:rPr>
        <w:t>Dz. U. z 2021 r. poz. 1129</w:t>
      </w:r>
      <w:r w:rsidR="00164EF1" w:rsidRPr="0033007F">
        <w:rPr>
          <w:rFonts w:cs="Times New Roman"/>
          <w:szCs w:val="20"/>
        </w:rPr>
        <w:t xml:space="preserve"> ze zm.</w:t>
      </w:r>
      <w:r w:rsidR="001A5C25" w:rsidRPr="0033007F">
        <w:rPr>
          <w:rFonts w:cs="Times New Roman"/>
          <w:szCs w:val="20"/>
        </w:rPr>
        <w:t xml:space="preserve">), </w:t>
      </w:r>
      <w:r w:rsidRPr="0033007F">
        <w:rPr>
          <w:rFonts w:cs="Times New Roman"/>
          <w:szCs w:val="20"/>
        </w:rPr>
        <w:t xml:space="preserve">zawarta zostanie Umowa </w:t>
      </w:r>
      <w:r w:rsidR="0033007F" w:rsidRPr="0033007F">
        <w:rPr>
          <w:rFonts w:cs="Times New Roman"/>
          <w:szCs w:val="20"/>
        </w:rPr>
        <w:t xml:space="preserve">następującej </w:t>
      </w:r>
      <w:r w:rsidRPr="0033007F">
        <w:rPr>
          <w:rFonts w:cs="Times New Roman"/>
          <w:szCs w:val="20"/>
        </w:rPr>
        <w:t>treści:</w:t>
      </w:r>
    </w:p>
    <w:p w:rsidR="00B34C4C" w:rsidRPr="0033007F" w:rsidRDefault="00B34C4C" w:rsidP="00553863">
      <w:pPr>
        <w:spacing w:before="120" w:after="0" w:line="360" w:lineRule="auto"/>
        <w:ind w:left="182" w:hanging="40"/>
        <w:jc w:val="center"/>
        <w:rPr>
          <w:rFonts w:cs="Times New Roman"/>
          <w:b/>
          <w:szCs w:val="20"/>
        </w:rPr>
      </w:pPr>
      <w:bookmarkStart w:id="0" w:name="_Hlk100910756"/>
      <w:r w:rsidRPr="0033007F">
        <w:rPr>
          <w:rFonts w:cs="Times New Roman"/>
          <w:b/>
          <w:szCs w:val="20"/>
        </w:rPr>
        <w:t>§ 1</w:t>
      </w:r>
    </w:p>
    <w:bookmarkEnd w:id="0"/>
    <w:p w:rsidR="00B34C4C" w:rsidRPr="00583D09" w:rsidRDefault="00B34C4C" w:rsidP="00553863">
      <w:pPr>
        <w:spacing w:before="120" w:after="0" w:line="360" w:lineRule="auto"/>
        <w:ind w:left="182" w:hanging="40"/>
        <w:jc w:val="center"/>
        <w:rPr>
          <w:rFonts w:cs="Times New Roman"/>
          <w:b/>
          <w:szCs w:val="20"/>
        </w:rPr>
      </w:pPr>
      <w:r w:rsidRPr="00583D09">
        <w:rPr>
          <w:rFonts w:cs="Times New Roman"/>
          <w:b/>
          <w:szCs w:val="20"/>
        </w:rPr>
        <w:t>Przedmiot umowy</w:t>
      </w:r>
    </w:p>
    <w:p w:rsidR="001D7FBB" w:rsidRPr="00994F2B" w:rsidRDefault="001D6D7A" w:rsidP="001D7FBB">
      <w:pPr>
        <w:pStyle w:val="Nagwek"/>
        <w:spacing w:line="360" w:lineRule="auto"/>
        <w:ind w:left="284" w:hanging="284"/>
        <w:jc w:val="both"/>
        <w:rPr>
          <w:rFonts w:eastAsia="Times New Roman" w:cs="Times New Roman"/>
          <w:szCs w:val="20"/>
          <w:lang w:eastAsia="ar-SA"/>
        </w:rPr>
      </w:pPr>
      <w:r w:rsidRPr="001D6D7A">
        <w:rPr>
          <w:szCs w:val="20"/>
        </w:rPr>
        <w:t xml:space="preserve">1. </w:t>
      </w:r>
      <w:r w:rsidR="00F7654B" w:rsidRPr="00994F2B">
        <w:rPr>
          <w:rFonts w:eastAsia="Times New Roman" w:cs="Times New Roman"/>
          <w:szCs w:val="20"/>
          <w:lang w:eastAsia="ar-SA"/>
        </w:rPr>
        <w:t xml:space="preserve">Przedmiotem zamówienia jest odbiór, transport i unieszkodliwienie odpadów pochodzących z </w:t>
      </w:r>
      <w:r w:rsidR="00994F2B" w:rsidRPr="00994F2B">
        <w:rPr>
          <w:rFonts w:eastAsia="Times New Roman" w:cs="Times New Roman"/>
          <w:szCs w:val="20"/>
          <w:lang w:eastAsia="ar-SA"/>
        </w:rPr>
        <w:t>folii rolniczych, siatki i sznurka do owijania balotów, opakowań po nawozach i typu Big Bag pochodzących z terenu gminy Działdowo.</w:t>
      </w:r>
    </w:p>
    <w:p w:rsidR="00994F2B" w:rsidRPr="00994F2B" w:rsidRDefault="00F7654B" w:rsidP="00994F2B">
      <w:pPr>
        <w:pStyle w:val="Nagwek"/>
        <w:spacing w:line="360" w:lineRule="auto"/>
        <w:ind w:left="284" w:hanging="284"/>
        <w:jc w:val="both"/>
        <w:rPr>
          <w:rFonts w:eastAsia="Times New Roman" w:cs="Times New Roman"/>
          <w:szCs w:val="20"/>
          <w:lang w:eastAsia="ar-SA"/>
        </w:rPr>
      </w:pPr>
      <w:r w:rsidRPr="00994F2B">
        <w:rPr>
          <w:rFonts w:eastAsia="Times New Roman" w:cs="Times New Roman"/>
          <w:szCs w:val="20"/>
          <w:lang w:eastAsia="ar-SA"/>
        </w:rPr>
        <w:t>2.</w:t>
      </w:r>
      <w:r w:rsidR="00994F2B" w:rsidRPr="00994F2B">
        <w:rPr>
          <w:rFonts w:eastAsia="Times New Roman" w:cs="Times New Roman"/>
          <w:szCs w:val="20"/>
          <w:lang w:eastAsia="ar-SA"/>
        </w:rPr>
        <w:t>W ramach prac wchodzących w zakres przedmiotu zamówienia wchodzić będzie:</w:t>
      </w:r>
    </w:p>
    <w:p w:rsidR="00994F2B" w:rsidRDefault="00994F2B" w:rsidP="0062651E">
      <w:pPr>
        <w:pStyle w:val="Nagwek"/>
        <w:numPr>
          <w:ilvl w:val="0"/>
          <w:numId w:val="8"/>
        </w:numPr>
        <w:spacing w:line="360" w:lineRule="auto"/>
        <w:ind w:left="567" w:hanging="294"/>
        <w:jc w:val="both"/>
        <w:rPr>
          <w:rFonts w:eastAsia="Times New Roman" w:cs="Times New Roman"/>
          <w:szCs w:val="20"/>
          <w:lang w:eastAsia="ar-SA"/>
        </w:rPr>
      </w:pPr>
      <w:r w:rsidRPr="00994F2B">
        <w:rPr>
          <w:rFonts w:eastAsia="Times New Roman" w:cs="Times New Roman"/>
          <w:szCs w:val="20"/>
          <w:lang w:eastAsia="ar-SA"/>
        </w:rPr>
        <w:t xml:space="preserve">odbiór odpadów (w tym odpowiednio opakowanych odpadów z siatki do owijania balotów i odpadów ze sznurka do owijania balotów), dostarczonych przez rolników w miejsce wyznaczone przez Gminę Działdowo </w:t>
      </w:r>
      <w:r w:rsidR="00A175D2">
        <w:rPr>
          <w:rFonts w:eastAsia="Times New Roman" w:cs="Times New Roman"/>
          <w:szCs w:val="20"/>
          <w:lang w:eastAsia="ar-SA"/>
        </w:rPr>
        <w:t>……………………………………………………………………………..</w:t>
      </w:r>
      <w:r w:rsidRPr="00994F2B">
        <w:rPr>
          <w:rFonts w:eastAsia="Times New Roman" w:cs="Times New Roman"/>
          <w:szCs w:val="20"/>
          <w:lang w:eastAsia="ar-SA"/>
        </w:rPr>
        <w:t>, ważenie odpadów przy użyciu własnych urządzeń (posiadających legalizację) i uporządkowanie miejsca wykonywania usługi,</w:t>
      </w:r>
    </w:p>
    <w:p w:rsidR="00994F2B" w:rsidRDefault="00994F2B" w:rsidP="0062651E">
      <w:pPr>
        <w:pStyle w:val="Nagwek"/>
        <w:numPr>
          <w:ilvl w:val="0"/>
          <w:numId w:val="8"/>
        </w:numPr>
        <w:spacing w:line="360" w:lineRule="auto"/>
        <w:ind w:left="567" w:hanging="294"/>
        <w:jc w:val="both"/>
        <w:rPr>
          <w:rFonts w:eastAsia="Times New Roman" w:cs="Times New Roman"/>
          <w:szCs w:val="20"/>
          <w:lang w:eastAsia="ar-SA"/>
        </w:rPr>
      </w:pPr>
      <w:r w:rsidRPr="00994F2B">
        <w:rPr>
          <w:rFonts w:eastAsia="Times New Roman" w:cs="Times New Roman"/>
          <w:szCs w:val="20"/>
          <w:lang w:eastAsia="ar-SA"/>
        </w:rPr>
        <w:t>transport odebranych odpadów z folii rolniczych, siatki i sznurka do owijania balotów, opakowań po nawozach i typu Big Bag do miejsca ich odzysku lub unieszkodliwienia środkami transportu posiadającymi aktualne zezwolenie na transport ww. odpadów,</w:t>
      </w:r>
    </w:p>
    <w:p w:rsidR="00994F2B" w:rsidRPr="00994F2B" w:rsidRDefault="00994F2B" w:rsidP="0062651E">
      <w:pPr>
        <w:pStyle w:val="Nagwek"/>
        <w:numPr>
          <w:ilvl w:val="0"/>
          <w:numId w:val="8"/>
        </w:numPr>
        <w:spacing w:line="360" w:lineRule="auto"/>
        <w:ind w:left="567" w:hanging="294"/>
        <w:jc w:val="both"/>
        <w:rPr>
          <w:rFonts w:eastAsia="Times New Roman" w:cs="Times New Roman"/>
          <w:szCs w:val="20"/>
          <w:lang w:eastAsia="ar-SA"/>
        </w:rPr>
      </w:pPr>
      <w:r w:rsidRPr="00994F2B">
        <w:rPr>
          <w:rFonts w:eastAsia="Times New Roman" w:cs="Times New Roman"/>
          <w:szCs w:val="20"/>
          <w:lang w:eastAsia="ar-SA"/>
        </w:rPr>
        <w:lastRenderedPageBreak/>
        <w:t>rozładunek i przekazanie odpadów z folii rolniczych, siatki i sznurka do owijania balotów, opakowań po nawozach i typu Big Bag do miejsca odzysku lub unieszkodliwienia.</w:t>
      </w:r>
    </w:p>
    <w:p w:rsidR="00994F2B" w:rsidRPr="00994F2B" w:rsidRDefault="00994F2B" w:rsidP="00994F2B">
      <w:pPr>
        <w:pStyle w:val="Nagwek"/>
        <w:spacing w:line="360" w:lineRule="auto"/>
        <w:ind w:left="284" w:hanging="284"/>
        <w:jc w:val="both"/>
        <w:rPr>
          <w:rFonts w:eastAsia="Times New Roman" w:cs="Times New Roman"/>
          <w:szCs w:val="20"/>
          <w:lang w:eastAsia="ar-SA"/>
        </w:rPr>
      </w:pPr>
      <w:r>
        <w:rPr>
          <w:rFonts w:eastAsia="Times New Roman" w:cs="Times New Roman"/>
          <w:szCs w:val="20"/>
          <w:lang w:eastAsia="ar-SA"/>
        </w:rPr>
        <w:t xml:space="preserve">3. </w:t>
      </w:r>
      <w:r w:rsidRPr="00994F2B">
        <w:rPr>
          <w:rFonts w:eastAsia="Times New Roman" w:cs="Times New Roman"/>
          <w:szCs w:val="20"/>
          <w:lang w:eastAsia="ar-SA"/>
        </w:rPr>
        <w:t>W ramach przedmiotu zamówienia Wykonawca zobowiązany będzie do:</w:t>
      </w:r>
    </w:p>
    <w:p w:rsidR="00994F2B" w:rsidRPr="001D7FBB" w:rsidRDefault="00994F2B" w:rsidP="0062651E">
      <w:pPr>
        <w:pStyle w:val="Nagwek"/>
        <w:numPr>
          <w:ilvl w:val="0"/>
          <w:numId w:val="9"/>
        </w:numPr>
        <w:spacing w:line="360" w:lineRule="auto"/>
        <w:ind w:left="567" w:hanging="294"/>
        <w:jc w:val="both"/>
        <w:rPr>
          <w:rFonts w:eastAsia="Times New Roman" w:cs="Times New Roman"/>
          <w:szCs w:val="20"/>
          <w:lang w:eastAsia="ar-SA"/>
        </w:rPr>
      </w:pPr>
      <w:r w:rsidRPr="00994F2B">
        <w:rPr>
          <w:rFonts w:eastAsia="Times New Roman" w:cs="Times New Roman"/>
          <w:szCs w:val="20"/>
          <w:lang w:eastAsia="ar-SA"/>
        </w:rPr>
        <w:t>spisania z każdym rolnikiem dostarczającym odpady protokołu odbioru odpadów, którego je</w:t>
      </w:r>
      <w:r w:rsidRPr="001D7FBB">
        <w:rPr>
          <w:rFonts w:eastAsia="Times New Roman" w:cs="Times New Roman"/>
          <w:szCs w:val="20"/>
          <w:lang w:eastAsia="ar-SA"/>
        </w:rPr>
        <w:t>den egzemplarz przekaże Zamawiającemu; protokół w szczególności powinien zawierać następujące dane:</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imię i nazwisko rolnika, który dostarcza odpady,</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adres, z którego pochodzą dostarczone odpady,</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 xml:space="preserve">data odbioru, </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waga odbieranego odpadu w rozbiciu na folie rolnicze, siatki do owijania balotów, sznurki do owijania balotów, opakowania po nawozach, opakowania typu Big Bag,</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podpis rolnika dostarczającego odpady,</w:t>
      </w:r>
    </w:p>
    <w:p w:rsidR="00994F2B" w:rsidRPr="00994F2B" w:rsidRDefault="00994F2B" w:rsidP="0062651E">
      <w:pPr>
        <w:pStyle w:val="Nagwek"/>
        <w:numPr>
          <w:ilvl w:val="0"/>
          <w:numId w:val="10"/>
        </w:numPr>
        <w:spacing w:line="360" w:lineRule="auto"/>
        <w:jc w:val="both"/>
        <w:rPr>
          <w:rFonts w:eastAsia="Times New Roman" w:cs="Times New Roman"/>
          <w:szCs w:val="20"/>
          <w:lang w:eastAsia="ar-SA"/>
        </w:rPr>
      </w:pPr>
      <w:r w:rsidRPr="00994F2B">
        <w:rPr>
          <w:rFonts w:eastAsia="Times New Roman" w:cs="Times New Roman"/>
          <w:szCs w:val="20"/>
          <w:lang w:eastAsia="ar-SA"/>
        </w:rPr>
        <w:t>podpis i pieczęć firmowa Wykonawcy,</w:t>
      </w:r>
    </w:p>
    <w:p w:rsidR="001D7FBB" w:rsidRDefault="00994F2B" w:rsidP="0062651E">
      <w:pPr>
        <w:pStyle w:val="Nagwek"/>
        <w:numPr>
          <w:ilvl w:val="0"/>
          <w:numId w:val="9"/>
        </w:numPr>
        <w:spacing w:line="360" w:lineRule="auto"/>
        <w:jc w:val="both"/>
        <w:rPr>
          <w:rFonts w:eastAsia="Times New Roman" w:cs="Times New Roman"/>
          <w:szCs w:val="20"/>
          <w:lang w:eastAsia="ar-SA"/>
        </w:rPr>
      </w:pPr>
      <w:r w:rsidRPr="00994F2B">
        <w:rPr>
          <w:rFonts w:eastAsia="Times New Roman" w:cs="Times New Roman"/>
          <w:szCs w:val="20"/>
          <w:lang w:eastAsia="ar-SA"/>
        </w:rPr>
        <w:t>wygenerowania z systemu BDO karty przekazania odpadów do docelowej instalacji (w statusie z potwierdzonym transportem) osobno dla każdego z rolników, którzy przekazali odpady wraz z ich zbiorczym zestawieniem,</w:t>
      </w:r>
    </w:p>
    <w:p w:rsidR="001D7FBB" w:rsidRPr="001D7FBB" w:rsidRDefault="001D7FBB" w:rsidP="0062651E">
      <w:pPr>
        <w:pStyle w:val="Nagwek"/>
        <w:numPr>
          <w:ilvl w:val="0"/>
          <w:numId w:val="9"/>
        </w:numPr>
        <w:spacing w:line="360" w:lineRule="auto"/>
        <w:jc w:val="both"/>
        <w:rPr>
          <w:rFonts w:eastAsia="Times New Roman" w:cs="Times New Roman"/>
          <w:szCs w:val="20"/>
          <w:lang w:eastAsia="ar-SA"/>
        </w:rPr>
      </w:pPr>
      <w:r w:rsidRPr="001D7FBB">
        <w:rPr>
          <w:rFonts w:eastAsia="Times New Roman" w:cs="Times New Roman"/>
          <w:szCs w:val="20"/>
          <w:lang w:eastAsia="ar-SA"/>
        </w:rPr>
        <w:t>wygenerowanie z systemu BDO i poświadczenie za zgodność z oryginałem kopii kart ewidencji odpadów potwierdzających przyjęcie odpadów przez prowadzącego zbieranie lub przetwarzanie odpadów w procesie odzysku lub unieszkodliwienia wraz z ich zbiorczym zestawieniem</w:t>
      </w:r>
      <w:r>
        <w:rPr>
          <w:rFonts w:eastAsia="Times New Roman" w:cs="Times New Roman"/>
          <w:szCs w:val="20"/>
          <w:lang w:eastAsia="ar-SA"/>
        </w:rPr>
        <w:t>,</w:t>
      </w:r>
    </w:p>
    <w:p w:rsidR="001D7FBB" w:rsidRDefault="00994F2B" w:rsidP="0062651E">
      <w:pPr>
        <w:pStyle w:val="Nagwek"/>
        <w:numPr>
          <w:ilvl w:val="0"/>
          <w:numId w:val="9"/>
        </w:numPr>
        <w:spacing w:line="360" w:lineRule="auto"/>
        <w:jc w:val="both"/>
        <w:rPr>
          <w:rFonts w:eastAsia="Times New Roman" w:cs="Times New Roman"/>
          <w:szCs w:val="20"/>
          <w:lang w:eastAsia="ar-SA"/>
        </w:rPr>
      </w:pPr>
      <w:r w:rsidRPr="001D7FBB">
        <w:rPr>
          <w:rFonts w:eastAsia="Times New Roman" w:cs="Times New Roman"/>
          <w:szCs w:val="20"/>
          <w:lang w:eastAsia="ar-SA"/>
        </w:rPr>
        <w:t>wygenerowania z systemu BDO kart ewidencji odpadów potwierdzających przyjęcie odpadów przez prowadzącego przetwarzanie odpadów w procesie odzysku lub unieszkodliwienia  odpadów wraz z ich zbiorczym zestawieniem,</w:t>
      </w:r>
    </w:p>
    <w:p w:rsidR="001D7FBB" w:rsidRDefault="00994F2B" w:rsidP="0062651E">
      <w:pPr>
        <w:pStyle w:val="Nagwek"/>
        <w:numPr>
          <w:ilvl w:val="0"/>
          <w:numId w:val="9"/>
        </w:numPr>
        <w:spacing w:line="360" w:lineRule="auto"/>
        <w:jc w:val="both"/>
        <w:rPr>
          <w:rFonts w:eastAsia="Times New Roman" w:cs="Times New Roman"/>
          <w:szCs w:val="20"/>
          <w:lang w:eastAsia="ar-SA"/>
        </w:rPr>
      </w:pPr>
      <w:r w:rsidRPr="001D7FBB">
        <w:rPr>
          <w:rFonts w:eastAsia="Times New Roman" w:cs="Times New Roman"/>
          <w:szCs w:val="20"/>
          <w:lang w:eastAsia="ar-SA"/>
        </w:rPr>
        <w:tab/>
        <w:t>wykonania i przekazania Zamawiającemu co najmniej 10 zdjęć ilustrujących przebieg realizacji zadania na różnym etapie,</w:t>
      </w:r>
    </w:p>
    <w:p w:rsidR="001D7FBB" w:rsidRDefault="00994F2B" w:rsidP="0062651E">
      <w:pPr>
        <w:pStyle w:val="Nagwek"/>
        <w:numPr>
          <w:ilvl w:val="0"/>
          <w:numId w:val="9"/>
        </w:numPr>
        <w:spacing w:line="360" w:lineRule="auto"/>
        <w:jc w:val="both"/>
        <w:rPr>
          <w:rFonts w:eastAsia="Times New Roman" w:cs="Times New Roman"/>
          <w:szCs w:val="20"/>
          <w:lang w:eastAsia="ar-SA"/>
        </w:rPr>
      </w:pPr>
      <w:r w:rsidRPr="001D7FBB">
        <w:rPr>
          <w:rFonts w:eastAsia="Times New Roman" w:cs="Times New Roman"/>
          <w:szCs w:val="20"/>
          <w:lang w:eastAsia="ar-SA"/>
        </w:rPr>
        <w:tab/>
        <w:t xml:space="preserve">przedłożenie Zamawiającemu po wykonaniu zadania sprawozdania z wykonanych prac oraz  oświadczenia o prawidłowym wykonaniu prac z zachowaniem właściwych przepisów technicznych i sanitarnych, </w:t>
      </w:r>
    </w:p>
    <w:p w:rsidR="001C43A1" w:rsidRDefault="001C43A1" w:rsidP="0062651E">
      <w:pPr>
        <w:pStyle w:val="Nagwek"/>
        <w:numPr>
          <w:ilvl w:val="0"/>
          <w:numId w:val="9"/>
        </w:numPr>
        <w:spacing w:line="360" w:lineRule="auto"/>
        <w:jc w:val="both"/>
        <w:rPr>
          <w:rFonts w:eastAsia="Times New Roman" w:cs="Times New Roman"/>
          <w:szCs w:val="20"/>
          <w:lang w:eastAsia="ar-SA"/>
        </w:rPr>
      </w:pPr>
      <w:r>
        <w:rPr>
          <w:rFonts w:eastAsia="Times New Roman" w:cs="Times New Roman"/>
          <w:szCs w:val="20"/>
          <w:lang w:eastAsia="ar-SA"/>
        </w:rPr>
        <w:t>dokonania wszelkich działań lub czynności, które nie zostały uwzględnione powyżej, a wynikają z procedur określonych w ustawach oraz przepisach szczególnych, niezbędne do właściwego i kompletnego wykonania zadania.</w:t>
      </w:r>
      <w:r w:rsidR="00677538">
        <w:rPr>
          <w:rFonts w:eastAsia="Times New Roman" w:cs="Times New Roman"/>
          <w:szCs w:val="20"/>
          <w:lang w:eastAsia="ar-SA"/>
        </w:rPr>
        <w:t>,</w:t>
      </w:r>
    </w:p>
    <w:p w:rsidR="00677538" w:rsidRPr="00EF0B98" w:rsidRDefault="00677538" w:rsidP="0062651E">
      <w:pPr>
        <w:pStyle w:val="Nagwek"/>
        <w:numPr>
          <w:ilvl w:val="0"/>
          <w:numId w:val="9"/>
        </w:numPr>
        <w:spacing w:line="360" w:lineRule="auto"/>
        <w:jc w:val="both"/>
        <w:rPr>
          <w:rFonts w:eastAsia="Times New Roman" w:cs="Times New Roman"/>
          <w:szCs w:val="20"/>
          <w:lang w:eastAsia="ar-SA"/>
        </w:rPr>
      </w:pPr>
      <w:r>
        <w:rPr>
          <w:rFonts w:eastAsia="Times New Roman" w:cs="Times New Roman"/>
          <w:szCs w:val="20"/>
          <w:lang w:eastAsia="ar-SA"/>
        </w:rPr>
        <w:t>d</w:t>
      </w:r>
      <w:r w:rsidRPr="00677538">
        <w:rPr>
          <w:rFonts w:eastAsia="Times New Roman" w:cs="Times New Roman"/>
          <w:szCs w:val="20"/>
          <w:lang w:eastAsia="ar-SA"/>
        </w:rPr>
        <w:t>o prowadzenia ilościowej i jakościowej ewidencji odpadów określonej art. 66 i 67 ustawy z dnia 14.12.2012 r. o odpadach (Dz. U. z 202</w:t>
      </w:r>
      <w:r>
        <w:rPr>
          <w:rFonts w:eastAsia="Times New Roman" w:cs="Times New Roman"/>
          <w:szCs w:val="20"/>
          <w:lang w:eastAsia="ar-SA"/>
        </w:rPr>
        <w:t>2</w:t>
      </w:r>
      <w:r w:rsidRPr="00677538">
        <w:rPr>
          <w:rFonts w:eastAsia="Times New Roman" w:cs="Times New Roman"/>
          <w:szCs w:val="20"/>
          <w:lang w:eastAsia="ar-SA"/>
        </w:rPr>
        <w:t xml:space="preserve">r. </w:t>
      </w:r>
      <w:r>
        <w:rPr>
          <w:rFonts w:eastAsia="Times New Roman" w:cs="Times New Roman"/>
          <w:szCs w:val="20"/>
          <w:lang w:eastAsia="ar-SA"/>
        </w:rPr>
        <w:t>69</w:t>
      </w:r>
      <w:r w:rsidRPr="00677538">
        <w:rPr>
          <w:rFonts w:eastAsia="Times New Roman" w:cs="Times New Roman"/>
          <w:szCs w:val="20"/>
          <w:lang w:eastAsia="ar-SA"/>
        </w:rPr>
        <w:t>9)</w:t>
      </w:r>
      <w:r w:rsidR="00EF0B98">
        <w:rPr>
          <w:rFonts w:eastAsia="Times New Roman" w:cs="Times New Roman"/>
          <w:szCs w:val="20"/>
          <w:lang w:eastAsia="ar-SA"/>
        </w:rPr>
        <w:t>.</w:t>
      </w:r>
    </w:p>
    <w:p w:rsidR="00994F2B" w:rsidRDefault="00994F2B" w:rsidP="0062651E">
      <w:pPr>
        <w:pStyle w:val="Nagwek"/>
        <w:numPr>
          <w:ilvl w:val="0"/>
          <w:numId w:val="11"/>
        </w:numPr>
        <w:spacing w:line="360" w:lineRule="auto"/>
        <w:ind w:left="284" w:hanging="284"/>
        <w:jc w:val="both"/>
        <w:rPr>
          <w:rFonts w:eastAsia="Times New Roman" w:cs="Times New Roman"/>
          <w:szCs w:val="20"/>
          <w:lang w:eastAsia="ar-SA"/>
        </w:rPr>
      </w:pPr>
      <w:r w:rsidRPr="001D7FBB">
        <w:rPr>
          <w:rFonts w:eastAsia="Times New Roman" w:cs="Times New Roman"/>
          <w:szCs w:val="20"/>
          <w:lang w:eastAsia="ar-SA"/>
        </w:rPr>
        <w:t>Wykonawca otrzyma od Zamawiającego wykaz zawierający informacje o ilościach poszczególnych frakcji odpadów wskazanych przez poszczególnych rolników, stanowiący załącznik</w:t>
      </w:r>
      <w:r w:rsidR="00FC3755">
        <w:rPr>
          <w:rFonts w:eastAsia="Times New Roman" w:cs="Times New Roman"/>
          <w:szCs w:val="20"/>
          <w:lang w:eastAsia="ar-SA"/>
        </w:rPr>
        <w:t xml:space="preserve"> </w:t>
      </w:r>
      <w:r w:rsidR="0095395C">
        <w:rPr>
          <w:rFonts w:eastAsia="Times New Roman" w:cs="Times New Roman"/>
          <w:szCs w:val="20"/>
          <w:lang w:eastAsia="ar-SA"/>
        </w:rPr>
        <w:t>n</w:t>
      </w:r>
      <w:r w:rsidR="009C04D6">
        <w:rPr>
          <w:rFonts w:eastAsia="Times New Roman" w:cs="Times New Roman"/>
          <w:szCs w:val="20"/>
          <w:lang w:eastAsia="ar-SA"/>
        </w:rPr>
        <w:t>r 3</w:t>
      </w:r>
      <w:r w:rsidRPr="001D7FBB">
        <w:rPr>
          <w:rFonts w:eastAsia="Times New Roman" w:cs="Times New Roman"/>
          <w:szCs w:val="20"/>
          <w:lang w:eastAsia="ar-SA"/>
        </w:rPr>
        <w:t xml:space="preserve"> do umowy.</w:t>
      </w:r>
    </w:p>
    <w:p w:rsidR="001C43A1" w:rsidRDefault="001C43A1" w:rsidP="0062651E">
      <w:pPr>
        <w:pStyle w:val="Nagwek"/>
        <w:numPr>
          <w:ilvl w:val="0"/>
          <w:numId w:val="11"/>
        </w:numPr>
        <w:spacing w:line="360" w:lineRule="auto"/>
        <w:ind w:left="284" w:hanging="284"/>
        <w:jc w:val="both"/>
        <w:rPr>
          <w:rFonts w:eastAsia="Times New Roman" w:cs="Times New Roman"/>
          <w:szCs w:val="20"/>
          <w:lang w:eastAsia="ar-SA"/>
        </w:rPr>
      </w:pPr>
      <w:r w:rsidRPr="001C43A1">
        <w:rPr>
          <w:rFonts w:eastAsia="Times New Roman" w:cs="Times New Roman"/>
          <w:szCs w:val="20"/>
          <w:lang w:eastAsia="ar-SA"/>
        </w:rPr>
        <w:t xml:space="preserve">Szacowana </w:t>
      </w:r>
      <w:r w:rsidR="00A966E9">
        <w:rPr>
          <w:rFonts w:eastAsia="Times New Roman" w:cs="Times New Roman"/>
          <w:szCs w:val="20"/>
          <w:lang w:eastAsia="ar-SA"/>
        </w:rPr>
        <w:t xml:space="preserve">maksymalna </w:t>
      </w:r>
      <w:r w:rsidRPr="001C43A1">
        <w:rPr>
          <w:rFonts w:eastAsia="Times New Roman" w:cs="Times New Roman"/>
          <w:szCs w:val="20"/>
          <w:lang w:eastAsia="ar-SA"/>
        </w:rPr>
        <w:t>ilość odpadów poddanych odzyskowi lub unieszkodliwieniu, na podstawie zgłoszeń rolników wynosi 273,110</w:t>
      </w:r>
      <w:r>
        <w:rPr>
          <w:rFonts w:eastAsia="Times New Roman" w:cs="Times New Roman"/>
          <w:szCs w:val="20"/>
          <w:lang w:eastAsia="ar-SA"/>
        </w:rPr>
        <w:t xml:space="preserve"> Mg.</w:t>
      </w:r>
    </w:p>
    <w:p w:rsidR="00994F2B" w:rsidRPr="001C43A1" w:rsidRDefault="00994F2B" w:rsidP="0062651E">
      <w:pPr>
        <w:pStyle w:val="Nagwek"/>
        <w:numPr>
          <w:ilvl w:val="0"/>
          <w:numId w:val="11"/>
        </w:numPr>
        <w:spacing w:line="360" w:lineRule="auto"/>
        <w:ind w:left="284" w:hanging="284"/>
        <w:jc w:val="both"/>
        <w:rPr>
          <w:rFonts w:eastAsia="Times New Roman" w:cs="Times New Roman"/>
          <w:szCs w:val="20"/>
          <w:lang w:eastAsia="ar-SA"/>
        </w:rPr>
      </w:pPr>
      <w:r w:rsidRPr="001C43A1">
        <w:rPr>
          <w:rFonts w:eastAsia="Times New Roman" w:cs="Times New Roman"/>
          <w:szCs w:val="20"/>
          <w:lang w:eastAsia="ar-SA"/>
        </w:rPr>
        <w:t xml:space="preserve">Rozliczenie za zrealizowanie zamówienia dokonane będzie na podstawie rzeczywistej wagi odpadów zgodnie z ofertą cenową według tabeli dla poszczególnych frakcji odpadów po cenach jednostkowych. Jednakże ilości odebranych odpadów nie mogą przekroczyć ilości określonych przez poszczególnych rolników wskazanych w wykazie, o którym mowa w </w:t>
      </w:r>
      <w:r w:rsidR="001C43A1" w:rsidRPr="001C43A1">
        <w:rPr>
          <w:rFonts w:eastAsia="Times New Roman" w:cs="Times New Roman"/>
          <w:szCs w:val="20"/>
          <w:lang w:eastAsia="ar-SA"/>
        </w:rPr>
        <w:t>§ 1</w:t>
      </w:r>
      <w:r w:rsidR="00FC3755">
        <w:rPr>
          <w:rFonts w:eastAsia="Times New Roman" w:cs="Times New Roman"/>
          <w:szCs w:val="20"/>
          <w:lang w:eastAsia="ar-SA"/>
        </w:rPr>
        <w:t xml:space="preserve"> ust.</w:t>
      </w:r>
      <w:r w:rsidR="001C43A1">
        <w:rPr>
          <w:rFonts w:eastAsia="Times New Roman" w:cs="Times New Roman"/>
          <w:szCs w:val="20"/>
          <w:lang w:eastAsia="ar-SA"/>
        </w:rPr>
        <w:t xml:space="preserve"> 4</w:t>
      </w:r>
      <w:r w:rsidRPr="001C43A1">
        <w:rPr>
          <w:rFonts w:eastAsia="Times New Roman" w:cs="Times New Roman"/>
          <w:szCs w:val="20"/>
          <w:lang w:eastAsia="ar-SA"/>
        </w:rPr>
        <w:t>.</w:t>
      </w:r>
    </w:p>
    <w:p w:rsidR="00FC3755" w:rsidRDefault="00FC3755" w:rsidP="00553863">
      <w:pPr>
        <w:spacing w:after="0" w:line="360" w:lineRule="auto"/>
        <w:jc w:val="center"/>
        <w:rPr>
          <w:rFonts w:eastAsia="Times New Roman" w:cs="Times New Roman"/>
          <w:b/>
          <w:szCs w:val="20"/>
        </w:rPr>
      </w:pPr>
    </w:p>
    <w:p w:rsidR="002D1AE1" w:rsidRDefault="002D1AE1" w:rsidP="00553863">
      <w:pPr>
        <w:spacing w:after="0" w:line="360" w:lineRule="auto"/>
        <w:jc w:val="center"/>
        <w:rPr>
          <w:rFonts w:eastAsia="Times New Roman" w:cs="Times New Roman"/>
          <w:b/>
          <w:szCs w:val="20"/>
        </w:rPr>
      </w:pPr>
      <w:r w:rsidRPr="002D1AE1">
        <w:rPr>
          <w:rFonts w:eastAsia="Times New Roman" w:cs="Times New Roman"/>
          <w:b/>
          <w:szCs w:val="20"/>
        </w:rPr>
        <w:lastRenderedPageBreak/>
        <w:t xml:space="preserve">§ </w:t>
      </w:r>
      <w:r w:rsidR="00677538">
        <w:rPr>
          <w:rFonts w:eastAsia="Times New Roman" w:cs="Times New Roman"/>
          <w:b/>
          <w:szCs w:val="20"/>
        </w:rPr>
        <w:t>2</w:t>
      </w:r>
    </w:p>
    <w:p w:rsidR="006E035E" w:rsidRPr="006E035E" w:rsidRDefault="006E035E" w:rsidP="00553863">
      <w:pPr>
        <w:suppressAutoHyphens/>
        <w:overflowPunct w:val="0"/>
        <w:autoSpaceDE w:val="0"/>
        <w:spacing w:after="0" w:line="360" w:lineRule="auto"/>
        <w:jc w:val="center"/>
        <w:textAlignment w:val="baseline"/>
        <w:rPr>
          <w:rFonts w:eastAsia="Times New Roman" w:cs="Times New Roman"/>
          <w:b/>
          <w:bCs/>
          <w:szCs w:val="20"/>
          <w:lang w:eastAsia="ar-SA"/>
        </w:rPr>
      </w:pPr>
      <w:r w:rsidRPr="006E035E">
        <w:rPr>
          <w:rFonts w:eastAsia="Times New Roman" w:cs="Times New Roman"/>
          <w:b/>
          <w:bCs/>
          <w:szCs w:val="20"/>
          <w:lang w:eastAsia="ar-SA"/>
        </w:rPr>
        <w:t>Termin realizacji zamówienia</w:t>
      </w:r>
    </w:p>
    <w:p w:rsidR="00F6328B" w:rsidRPr="00E303D7" w:rsidRDefault="00F6328B" w:rsidP="00553863">
      <w:pPr>
        <w:spacing w:before="240" w:after="0" w:line="360" w:lineRule="auto"/>
        <w:ind w:left="426" w:hanging="426"/>
        <w:jc w:val="both"/>
        <w:rPr>
          <w:rFonts w:eastAsia="Times New Roman" w:cs="Times New Roman"/>
          <w:szCs w:val="20"/>
        </w:rPr>
      </w:pPr>
      <w:r w:rsidRPr="00E303D7">
        <w:rPr>
          <w:rFonts w:eastAsia="Times New Roman" w:cs="Times New Roman"/>
          <w:szCs w:val="20"/>
        </w:rPr>
        <w:t xml:space="preserve">Termin wykonania przedmiotu zamówienia – </w:t>
      </w:r>
      <w:r w:rsidRPr="008333D9">
        <w:rPr>
          <w:rFonts w:eastAsia="Times New Roman" w:cs="Times New Roman"/>
          <w:b/>
          <w:szCs w:val="20"/>
        </w:rPr>
        <w:t>od</w:t>
      </w:r>
      <w:r w:rsidRPr="00E303D7">
        <w:rPr>
          <w:rFonts w:eastAsia="Times New Roman" w:cs="Times New Roman"/>
          <w:szCs w:val="20"/>
        </w:rPr>
        <w:t xml:space="preserve"> </w:t>
      </w:r>
      <w:r w:rsidRPr="00E303D7">
        <w:rPr>
          <w:rFonts w:eastAsia="Times New Roman" w:cs="Times New Roman"/>
          <w:b/>
          <w:szCs w:val="20"/>
        </w:rPr>
        <w:t>dnia podpisania umowy</w:t>
      </w:r>
      <w:r w:rsidR="00E303D7">
        <w:rPr>
          <w:rFonts w:eastAsia="Times New Roman" w:cs="Times New Roman"/>
          <w:b/>
          <w:szCs w:val="20"/>
        </w:rPr>
        <w:t xml:space="preserve"> </w:t>
      </w:r>
      <w:r w:rsidRPr="00E303D7">
        <w:rPr>
          <w:rFonts w:eastAsia="Times New Roman" w:cs="Times New Roman"/>
          <w:b/>
          <w:szCs w:val="20"/>
        </w:rPr>
        <w:t>do 3</w:t>
      </w:r>
      <w:r w:rsidR="00EF0B98" w:rsidRPr="00E303D7">
        <w:rPr>
          <w:rFonts w:eastAsia="Times New Roman" w:cs="Times New Roman"/>
          <w:b/>
          <w:szCs w:val="20"/>
        </w:rPr>
        <w:t>1</w:t>
      </w:r>
      <w:r w:rsidRPr="00E303D7">
        <w:rPr>
          <w:rFonts w:eastAsia="Times New Roman" w:cs="Times New Roman"/>
          <w:b/>
          <w:szCs w:val="20"/>
        </w:rPr>
        <w:t>.0</w:t>
      </w:r>
      <w:r w:rsidR="00553863" w:rsidRPr="00E303D7">
        <w:rPr>
          <w:rFonts w:eastAsia="Times New Roman" w:cs="Times New Roman"/>
          <w:b/>
          <w:szCs w:val="20"/>
        </w:rPr>
        <w:t>5</w:t>
      </w:r>
      <w:r w:rsidRPr="00E303D7">
        <w:rPr>
          <w:rFonts w:eastAsia="Times New Roman" w:cs="Times New Roman"/>
          <w:b/>
          <w:szCs w:val="20"/>
        </w:rPr>
        <w:t>.2022r.</w:t>
      </w:r>
    </w:p>
    <w:p w:rsidR="00FF1341" w:rsidRPr="00E303D7" w:rsidRDefault="00F6328B" w:rsidP="00553863">
      <w:pPr>
        <w:suppressAutoHyphens/>
        <w:overflowPunct w:val="0"/>
        <w:autoSpaceDE w:val="0"/>
        <w:spacing w:after="0" w:line="360" w:lineRule="auto"/>
        <w:jc w:val="both"/>
        <w:textAlignment w:val="baseline"/>
        <w:rPr>
          <w:rFonts w:eastAsia="Times New Roman" w:cs="Times New Roman"/>
          <w:b/>
          <w:szCs w:val="20"/>
        </w:rPr>
      </w:pPr>
      <w:r w:rsidRPr="00E303D7">
        <w:rPr>
          <w:rFonts w:eastAsia="Times New Roman" w:cs="Times New Roman"/>
          <w:szCs w:val="20"/>
        </w:rPr>
        <w:t xml:space="preserve">Termin </w:t>
      </w:r>
      <w:r w:rsidR="00EF0B98" w:rsidRPr="00E303D7">
        <w:rPr>
          <w:rFonts w:eastAsia="Times New Roman" w:cs="Times New Roman"/>
          <w:szCs w:val="20"/>
        </w:rPr>
        <w:t>rozliczenia umowy</w:t>
      </w:r>
      <w:r w:rsidRPr="00E303D7">
        <w:rPr>
          <w:rFonts w:eastAsia="Times New Roman" w:cs="Times New Roman"/>
          <w:szCs w:val="20"/>
        </w:rPr>
        <w:t xml:space="preserve"> –  </w:t>
      </w:r>
      <w:r w:rsidRPr="00A15D73">
        <w:rPr>
          <w:rFonts w:eastAsia="Times New Roman" w:cs="Times New Roman"/>
          <w:b/>
          <w:szCs w:val="20"/>
        </w:rPr>
        <w:t>do</w:t>
      </w:r>
      <w:r w:rsidRPr="00E303D7">
        <w:rPr>
          <w:rFonts w:eastAsia="Times New Roman" w:cs="Times New Roman"/>
          <w:szCs w:val="20"/>
        </w:rPr>
        <w:t xml:space="preserve"> </w:t>
      </w:r>
      <w:r w:rsidR="00EF0B98" w:rsidRPr="00E303D7">
        <w:rPr>
          <w:rFonts w:eastAsia="Times New Roman" w:cs="Times New Roman"/>
          <w:b/>
          <w:szCs w:val="20"/>
        </w:rPr>
        <w:t>10.06.2022</w:t>
      </w:r>
      <w:r w:rsidRPr="00E303D7">
        <w:rPr>
          <w:rFonts w:eastAsia="Times New Roman" w:cs="Times New Roman"/>
          <w:b/>
          <w:szCs w:val="20"/>
        </w:rPr>
        <w:t>r.</w:t>
      </w:r>
    </w:p>
    <w:p w:rsidR="00DF0388" w:rsidRDefault="00DF0388" w:rsidP="00FF1341">
      <w:pPr>
        <w:spacing w:after="0"/>
        <w:jc w:val="center"/>
        <w:rPr>
          <w:rFonts w:eastAsia="Times New Roman" w:cs="Times New Roman"/>
          <w:b/>
          <w:szCs w:val="20"/>
        </w:rPr>
      </w:pPr>
    </w:p>
    <w:p w:rsidR="00FF1341" w:rsidRDefault="00E01820" w:rsidP="00553863">
      <w:pPr>
        <w:spacing w:after="0" w:line="360" w:lineRule="auto"/>
        <w:jc w:val="center"/>
        <w:rPr>
          <w:rFonts w:eastAsia="Times New Roman" w:cs="Times New Roman"/>
          <w:b/>
          <w:szCs w:val="20"/>
        </w:rPr>
      </w:pPr>
      <w:r>
        <w:rPr>
          <w:rFonts w:eastAsia="Times New Roman" w:cs="Times New Roman"/>
          <w:b/>
          <w:szCs w:val="20"/>
        </w:rPr>
        <w:t xml:space="preserve">§ </w:t>
      </w:r>
      <w:r w:rsidR="00677538">
        <w:rPr>
          <w:rFonts w:eastAsia="Times New Roman" w:cs="Times New Roman"/>
          <w:b/>
          <w:szCs w:val="20"/>
        </w:rPr>
        <w:t>3</w:t>
      </w:r>
    </w:p>
    <w:p w:rsidR="00353C3D" w:rsidRPr="00353C3D" w:rsidRDefault="00353C3D" w:rsidP="00553863">
      <w:pPr>
        <w:suppressAutoHyphens/>
        <w:overflowPunct w:val="0"/>
        <w:autoSpaceDE w:val="0"/>
        <w:spacing w:after="0" w:line="360" w:lineRule="auto"/>
        <w:jc w:val="center"/>
        <w:textAlignment w:val="baseline"/>
        <w:rPr>
          <w:rFonts w:eastAsia="Times New Roman" w:cs="Times New Roman"/>
          <w:b/>
          <w:bCs/>
          <w:szCs w:val="20"/>
          <w:lang w:eastAsia="ar-SA"/>
        </w:rPr>
      </w:pPr>
      <w:r w:rsidRPr="00353C3D">
        <w:rPr>
          <w:rFonts w:eastAsia="Times New Roman" w:cs="Times New Roman"/>
          <w:b/>
          <w:bCs/>
          <w:szCs w:val="20"/>
          <w:lang w:eastAsia="ar-SA"/>
        </w:rPr>
        <w:t>Wynagrodzenie i rozliczanie finansowe stron</w:t>
      </w:r>
    </w:p>
    <w:p w:rsidR="00E01820" w:rsidRPr="0065639C" w:rsidRDefault="00E01820" w:rsidP="0062651E">
      <w:pPr>
        <w:pStyle w:val="Akapitzlist"/>
        <w:numPr>
          <w:ilvl w:val="0"/>
          <w:numId w:val="5"/>
        </w:numPr>
        <w:spacing w:line="360" w:lineRule="auto"/>
        <w:jc w:val="both"/>
        <w:rPr>
          <w:rFonts w:ascii="Times New Roman" w:hAnsi="Times New Roman"/>
          <w:szCs w:val="20"/>
        </w:rPr>
      </w:pPr>
      <w:r w:rsidRPr="00011596">
        <w:rPr>
          <w:rFonts w:ascii="Times New Roman" w:hAnsi="Times New Roman"/>
          <w:szCs w:val="20"/>
        </w:rPr>
        <w:t>Z tytułu wykonania obowiązków wynikających z niniejszej umowy, Zamawiający zapłaci Wykonawcy  wynagrodzenie</w:t>
      </w:r>
      <w:r w:rsidR="00415B29">
        <w:rPr>
          <w:rFonts w:ascii="Times New Roman" w:hAnsi="Times New Roman"/>
          <w:szCs w:val="20"/>
        </w:rPr>
        <w:t xml:space="preserve"> za </w:t>
      </w:r>
      <w:r w:rsidR="00415B29" w:rsidRPr="0065639C">
        <w:rPr>
          <w:rFonts w:ascii="Times New Roman" w:hAnsi="Times New Roman"/>
          <w:szCs w:val="20"/>
        </w:rPr>
        <w:t>odbiór, transport i unieszkodliwienie odpadów pochodzących z działalności rolniczej</w:t>
      </w:r>
      <w:r w:rsidR="006A693E">
        <w:rPr>
          <w:rFonts w:ascii="Times New Roman" w:hAnsi="Times New Roman"/>
          <w:szCs w:val="20"/>
        </w:rPr>
        <w:t xml:space="preserve">                   </w:t>
      </w:r>
      <w:r w:rsidRPr="0065639C">
        <w:rPr>
          <w:rFonts w:ascii="Times New Roman" w:hAnsi="Times New Roman"/>
          <w:szCs w:val="20"/>
        </w:rPr>
        <w:t>w wysokości  ……</w:t>
      </w:r>
      <w:r w:rsidR="006A693E">
        <w:rPr>
          <w:rFonts w:ascii="Times New Roman" w:hAnsi="Times New Roman"/>
          <w:szCs w:val="20"/>
        </w:rPr>
        <w:t>………</w:t>
      </w:r>
      <w:r w:rsidRPr="0065639C">
        <w:rPr>
          <w:rFonts w:ascii="Times New Roman" w:hAnsi="Times New Roman"/>
          <w:szCs w:val="20"/>
        </w:rPr>
        <w:t xml:space="preserve">……  zł </w:t>
      </w:r>
      <w:r w:rsidR="0065639C" w:rsidRPr="0065639C">
        <w:rPr>
          <w:rFonts w:ascii="Times New Roman" w:hAnsi="Times New Roman"/>
          <w:szCs w:val="20"/>
        </w:rPr>
        <w:t>brutto</w:t>
      </w:r>
      <w:r w:rsidRPr="0065639C">
        <w:rPr>
          <w:rFonts w:ascii="Times New Roman" w:hAnsi="Times New Roman"/>
          <w:szCs w:val="20"/>
        </w:rPr>
        <w:t xml:space="preserve"> za 1 tonę</w:t>
      </w:r>
      <w:r w:rsidR="00415B29" w:rsidRPr="0065639C">
        <w:rPr>
          <w:rFonts w:ascii="Times New Roman" w:hAnsi="Times New Roman"/>
          <w:szCs w:val="20"/>
        </w:rPr>
        <w:t xml:space="preserve"> (Mg) odpadów (słownie: …</w:t>
      </w:r>
      <w:r w:rsidR="006A693E">
        <w:rPr>
          <w:rFonts w:ascii="Times New Roman" w:hAnsi="Times New Roman"/>
          <w:szCs w:val="20"/>
        </w:rPr>
        <w:t>.................................</w:t>
      </w:r>
      <w:r w:rsidR="00415B29" w:rsidRPr="0065639C">
        <w:rPr>
          <w:rFonts w:ascii="Times New Roman" w:hAnsi="Times New Roman"/>
          <w:szCs w:val="20"/>
        </w:rPr>
        <w:t>).</w:t>
      </w:r>
      <w:r w:rsidR="006A693E">
        <w:rPr>
          <w:rFonts w:ascii="Times New Roman" w:hAnsi="Times New Roman"/>
          <w:szCs w:val="20"/>
        </w:rPr>
        <w:t xml:space="preserve"> </w:t>
      </w:r>
      <w:r w:rsidR="00912955" w:rsidRPr="0065639C">
        <w:rPr>
          <w:rFonts w:ascii="Times New Roman" w:hAnsi="Times New Roman"/>
          <w:szCs w:val="20"/>
        </w:rPr>
        <w:t xml:space="preserve">Zapłata obejmie wyłącznie odpady odebrane od osób z obszaru gminy </w:t>
      </w:r>
      <w:r w:rsidR="00553863" w:rsidRPr="0065639C">
        <w:rPr>
          <w:rFonts w:ascii="Times New Roman" w:hAnsi="Times New Roman"/>
          <w:szCs w:val="20"/>
        </w:rPr>
        <w:t>Działdowo</w:t>
      </w:r>
      <w:r w:rsidR="00912955" w:rsidRPr="0065639C">
        <w:rPr>
          <w:rFonts w:ascii="Times New Roman" w:hAnsi="Times New Roman"/>
          <w:szCs w:val="20"/>
        </w:rPr>
        <w:t>, z którymi sporządzono wymagane umową dokumenty.</w:t>
      </w:r>
    </w:p>
    <w:p w:rsidR="00E01820" w:rsidRPr="00D01E71" w:rsidRDefault="00E01820" w:rsidP="0062651E">
      <w:pPr>
        <w:pStyle w:val="Akapitzlist"/>
        <w:numPr>
          <w:ilvl w:val="0"/>
          <w:numId w:val="5"/>
        </w:numPr>
        <w:suppressAutoHyphens/>
        <w:spacing w:after="0" w:line="360" w:lineRule="auto"/>
        <w:ind w:left="284" w:hanging="284"/>
        <w:jc w:val="both"/>
        <w:rPr>
          <w:rFonts w:ascii="Times New Roman" w:hAnsi="Times New Roman"/>
          <w:szCs w:val="20"/>
        </w:rPr>
      </w:pPr>
      <w:r w:rsidRPr="00D01E71">
        <w:rPr>
          <w:rFonts w:ascii="Times New Roman" w:hAnsi="Times New Roman"/>
          <w:szCs w:val="20"/>
        </w:rPr>
        <w:t xml:space="preserve">Podstawą do wystawienia faktury przez Wykonawcę odbioru odpadów stanowić będą </w:t>
      </w:r>
      <w:r w:rsidR="0065639C" w:rsidRPr="00D01E71">
        <w:rPr>
          <w:rFonts w:ascii="Times New Roman" w:hAnsi="Times New Roman"/>
          <w:szCs w:val="20"/>
        </w:rPr>
        <w:t xml:space="preserve">dokumenty, o których mowa w </w:t>
      </w:r>
      <w:r w:rsidR="0065639C" w:rsidRPr="00D01E71">
        <w:rPr>
          <w:rFonts w:ascii="Times New Roman" w:hAnsi="Times New Roman"/>
          <w:bCs/>
          <w:szCs w:val="20"/>
        </w:rPr>
        <w:t>§ 1 ust. 3 pkt</w:t>
      </w:r>
      <w:r w:rsidR="006A693E">
        <w:rPr>
          <w:rFonts w:ascii="Times New Roman" w:hAnsi="Times New Roman"/>
          <w:bCs/>
          <w:szCs w:val="20"/>
        </w:rPr>
        <w:t>.</w:t>
      </w:r>
      <w:r w:rsidR="0065639C" w:rsidRPr="00D01E71">
        <w:rPr>
          <w:rFonts w:ascii="Times New Roman" w:hAnsi="Times New Roman"/>
          <w:bCs/>
          <w:szCs w:val="20"/>
        </w:rPr>
        <w:t xml:space="preserve"> 1</w:t>
      </w:r>
      <w:r w:rsidR="006A693E">
        <w:rPr>
          <w:rFonts w:ascii="Times New Roman" w:hAnsi="Times New Roman"/>
          <w:bCs/>
          <w:szCs w:val="20"/>
        </w:rPr>
        <w:t xml:space="preserve"> </w:t>
      </w:r>
      <w:r w:rsidR="0065639C" w:rsidRPr="00D01E71">
        <w:rPr>
          <w:rFonts w:ascii="Times New Roman" w:hAnsi="Times New Roman"/>
          <w:bCs/>
          <w:szCs w:val="20"/>
        </w:rPr>
        <w:t>-</w:t>
      </w:r>
      <w:r w:rsidR="006A693E">
        <w:rPr>
          <w:rFonts w:ascii="Times New Roman" w:hAnsi="Times New Roman"/>
          <w:bCs/>
          <w:szCs w:val="20"/>
        </w:rPr>
        <w:t xml:space="preserve"> </w:t>
      </w:r>
      <w:r w:rsidR="0065639C" w:rsidRPr="00D01E71">
        <w:rPr>
          <w:rFonts w:ascii="Times New Roman" w:hAnsi="Times New Roman"/>
          <w:bCs/>
          <w:szCs w:val="20"/>
        </w:rPr>
        <w:t>6</w:t>
      </w:r>
      <w:r w:rsidR="00AC457E">
        <w:rPr>
          <w:rFonts w:ascii="Times New Roman" w:hAnsi="Times New Roman"/>
          <w:bCs/>
          <w:szCs w:val="20"/>
        </w:rPr>
        <w:t>, które Wykonawca dostarczy Zamawiającemu przed wystawieniem faktury.</w:t>
      </w:r>
    </w:p>
    <w:p w:rsidR="00E01820" w:rsidRPr="00E01820" w:rsidRDefault="00E01820" w:rsidP="0062651E">
      <w:pPr>
        <w:pStyle w:val="Akapitzlist"/>
        <w:numPr>
          <w:ilvl w:val="0"/>
          <w:numId w:val="5"/>
        </w:numPr>
        <w:suppressAutoHyphens/>
        <w:spacing w:after="0" w:line="360" w:lineRule="auto"/>
        <w:ind w:left="284" w:hanging="284"/>
        <w:jc w:val="both"/>
        <w:rPr>
          <w:rFonts w:ascii="Times New Roman" w:hAnsi="Times New Roman"/>
          <w:szCs w:val="20"/>
        </w:rPr>
      </w:pPr>
      <w:r w:rsidRPr="00446583">
        <w:rPr>
          <w:rFonts w:ascii="Times New Roman" w:hAnsi="Times New Roman"/>
          <w:szCs w:val="20"/>
        </w:rPr>
        <w:t xml:space="preserve">Wynagrodzenie należne Wykonawcy będzie </w:t>
      </w:r>
      <w:r w:rsidR="0065639C">
        <w:rPr>
          <w:rFonts w:ascii="Times New Roman" w:hAnsi="Times New Roman"/>
          <w:szCs w:val="20"/>
        </w:rPr>
        <w:t xml:space="preserve">obliczone jako </w:t>
      </w:r>
      <w:r w:rsidRPr="00446583">
        <w:rPr>
          <w:rFonts w:ascii="Times New Roman" w:hAnsi="Times New Roman"/>
          <w:szCs w:val="20"/>
        </w:rPr>
        <w:t>iloczyn</w:t>
      </w:r>
      <w:r w:rsidR="0065639C">
        <w:rPr>
          <w:rFonts w:ascii="Times New Roman" w:hAnsi="Times New Roman"/>
          <w:szCs w:val="20"/>
        </w:rPr>
        <w:t xml:space="preserve"> ton</w:t>
      </w:r>
      <w:r w:rsidR="006A693E">
        <w:rPr>
          <w:rFonts w:ascii="Times New Roman" w:hAnsi="Times New Roman"/>
          <w:szCs w:val="20"/>
        </w:rPr>
        <w:t xml:space="preserve"> </w:t>
      </w:r>
      <w:r>
        <w:rPr>
          <w:rFonts w:ascii="Times New Roman" w:hAnsi="Times New Roman"/>
          <w:szCs w:val="20"/>
        </w:rPr>
        <w:t>przekazanych odpadów</w:t>
      </w:r>
      <w:r w:rsidRPr="00446583">
        <w:rPr>
          <w:rFonts w:ascii="Times New Roman" w:hAnsi="Times New Roman"/>
          <w:szCs w:val="20"/>
        </w:rPr>
        <w:t xml:space="preserve"> oraz ceny jednostkowej </w:t>
      </w:r>
      <w:r w:rsidRPr="00E01820">
        <w:rPr>
          <w:rFonts w:ascii="Times New Roman" w:hAnsi="Times New Roman"/>
          <w:szCs w:val="20"/>
        </w:rPr>
        <w:t xml:space="preserve">wskazanej w ust. </w:t>
      </w:r>
      <w:r w:rsidR="00032275">
        <w:rPr>
          <w:rFonts w:ascii="Times New Roman" w:hAnsi="Times New Roman"/>
          <w:szCs w:val="20"/>
        </w:rPr>
        <w:t>1</w:t>
      </w:r>
      <w:r w:rsidRPr="00E01820">
        <w:rPr>
          <w:rFonts w:ascii="Times New Roman" w:hAnsi="Times New Roman"/>
          <w:szCs w:val="20"/>
        </w:rPr>
        <w:t xml:space="preserve">. </w:t>
      </w:r>
    </w:p>
    <w:p w:rsidR="007E0EBC" w:rsidRPr="00AC457E" w:rsidRDefault="005F5510" w:rsidP="0062651E">
      <w:pPr>
        <w:pStyle w:val="Akapitzlist"/>
        <w:numPr>
          <w:ilvl w:val="0"/>
          <w:numId w:val="5"/>
        </w:numPr>
        <w:suppressAutoHyphens/>
        <w:spacing w:after="0" w:line="360" w:lineRule="auto"/>
        <w:ind w:left="284" w:hanging="284"/>
        <w:jc w:val="both"/>
        <w:rPr>
          <w:rFonts w:ascii="Times New Roman" w:hAnsi="Times New Roman"/>
          <w:szCs w:val="20"/>
        </w:rPr>
      </w:pPr>
      <w:r w:rsidRPr="00446583">
        <w:rPr>
          <w:rFonts w:ascii="Times New Roman" w:hAnsi="Times New Roman"/>
          <w:szCs w:val="20"/>
        </w:rPr>
        <w:t>Wynagrodzenie</w:t>
      </w:r>
      <w:r w:rsidR="00E01820" w:rsidRPr="00E01820">
        <w:rPr>
          <w:rFonts w:ascii="Times New Roman" w:hAnsi="Times New Roman"/>
          <w:szCs w:val="20"/>
          <w:lang w:eastAsia="ar-SA"/>
        </w:rPr>
        <w:t xml:space="preserve"> będ</w:t>
      </w:r>
      <w:r>
        <w:rPr>
          <w:rFonts w:ascii="Times New Roman" w:hAnsi="Times New Roman"/>
          <w:szCs w:val="20"/>
          <w:lang w:eastAsia="ar-SA"/>
        </w:rPr>
        <w:t>zie</w:t>
      </w:r>
      <w:r w:rsidR="00E01820" w:rsidRPr="00E01820">
        <w:rPr>
          <w:rFonts w:ascii="Times New Roman" w:hAnsi="Times New Roman"/>
          <w:szCs w:val="20"/>
          <w:lang w:eastAsia="ar-SA"/>
        </w:rPr>
        <w:t xml:space="preserve"> płatne </w:t>
      </w:r>
      <w:r>
        <w:rPr>
          <w:rFonts w:ascii="Times New Roman" w:hAnsi="Times New Roman"/>
          <w:szCs w:val="20"/>
          <w:lang w:eastAsia="ar-SA"/>
        </w:rPr>
        <w:t xml:space="preserve">jednorazowo </w:t>
      </w:r>
      <w:r w:rsidR="00E01820" w:rsidRPr="00E01820">
        <w:rPr>
          <w:rFonts w:ascii="Times New Roman" w:hAnsi="Times New Roman"/>
          <w:szCs w:val="20"/>
          <w:lang w:eastAsia="ar-SA"/>
        </w:rPr>
        <w:t xml:space="preserve">przelewem w ciągu </w:t>
      </w:r>
      <w:r w:rsidR="00E01820" w:rsidRPr="00553863">
        <w:rPr>
          <w:rFonts w:ascii="Times New Roman" w:hAnsi="Times New Roman"/>
          <w:b/>
          <w:szCs w:val="20"/>
          <w:lang w:eastAsia="ar-SA"/>
        </w:rPr>
        <w:t>…</w:t>
      </w:r>
      <w:r w:rsidR="00553863" w:rsidRPr="00553863">
        <w:rPr>
          <w:rFonts w:ascii="Times New Roman" w:hAnsi="Times New Roman"/>
          <w:b/>
          <w:szCs w:val="20"/>
          <w:lang w:eastAsia="ar-SA"/>
        </w:rPr>
        <w:t>…………</w:t>
      </w:r>
      <w:r w:rsidR="00E01820" w:rsidRPr="00553863">
        <w:rPr>
          <w:rFonts w:ascii="Times New Roman" w:hAnsi="Times New Roman"/>
          <w:b/>
          <w:szCs w:val="20"/>
          <w:lang w:eastAsia="ar-SA"/>
        </w:rPr>
        <w:t>….dni</w:t>
      </w:r>
      <w:r w:rsidR="00E01820" w:rsidRPr="00E01820">
        <w:rPr>
          <w:rFonts w:ascii="Times New Roman" w:hAnsi="Times New Roman"/>
          <w:szCs w:val="20"/>
          <w:lang w:eastAsia="ar-SA"/>
        </w:rPr>
        <w:t xml:space="preserve"> od dostarczenia faktury Zamawiającemu na nr konta ……………………</w:t>
      </w:r>
      <w:r w:rsidR="006A693E">
        <w:rPr>
          <w:rFonts w:ascii="Times New Roman" w:hAnsi="Times New Roman"/>
          <w:szCs w:val="20"/>
          <w:lang w:eastAsia="ar-SA"/>
        </w:rPr>
        <w:t>……………………………………….</w:t>
      </w:r>
      <w:r w:rsidR="00553863">
        <w:rPr>
          <w:rFonts w:ascii="Times New Roman" w:hAnsi="Times New Roman"/>
          <w:szCs w:val="20"/>
          <w:lang w:eastAsia="ar-SA"/>
        </w:rPr>
        <w:t>…………</w:t>
      </w:r>
      <w:r w:rsidR="00E01820" w:rsidRPr="00E01820">
        <w:rPr>
          <w:rFonts w:ascii="Times New Roman" w:hAnsi="Times New Roman"/>
          <w:szCs w:val="20"/>
          <w:lang w:eastAsia="ar-SA"/>
        </w:rPr>
        <w:t>……………</w:t>
      </w:r>
    </w:p>
    <w:p w:rsidR="00E01820" w:rsidRPr="00E01820" w:rsidRDefault="00E01820" w:rsidP="0062651E">
      <w:pPr>
        <w:numPr>
          <w:ilvl w:val="0"/>
          <w:numId w:val="5"/>
        </w:numPr>
        <w:suppressAutoHyphens/>
        <w:spacing w:after="0" w:line="360" w:lineRule="auto"/>
        <w:ind w:left="284" w:hanging="284"/>
        <w:contextualSpacing/>
        <w:jc w:val="both"/>
        <w:rPr>
          <w:rFonts w:eastAsia="Times New Roman" w:cs="Times New Roman"/>
          <w:szCs w:val="20"/>
        </w:rPr>
      </w:pPr>
      <w:r w:rsidRPr="00E01820">
        <w:rPr>
          <w:rFonts w:eastAsia="Times New Roman" w:cs="Times New Roman"/>
          <w:szCs w:val="20"/>
          <w:lang w:eastAsia="ar-SA"/>
        </w:rPr>
        <w:t>Każda faktura powinna zawierać odniesienie do numeru niniejszej umowy oraz powinna zawierać opis wykonanego zamówienia. Faktury musza zawierać następujące dane:</w:t>
      </w:r>
    </w:p>
    <w:p w:rsidR="00E01820" w:rsidRPr="00E01820" w:rsidRDefault="00E01820" w:rsidP="00553863">
      <w:pPr>
        <w:suppressAutoHyphens/>
        <w:spacing w:after="0" w:line="360" w:lineRule="auto"/>
        <w:ind w:left="284"/>
        <w:contextualSpacing/>
        <w:jc w:val="both"/>
        <w:rPr>
          <w:rFonts w:eastAsia="Times New Roman" w:cs="Times New Roman"/>
          <w:szCs w:val="20"/>
          <w:lang w:eastAsia="ar-SA"/>
        </w:rPr>
      </w:pPr>
      <w:r w:rsidRPr="00E01820">
        <w:rPr>
          <w:rFonts w:eastAsia="Times New Roman" w:cs="Times New Roman"/>
          <w:szCs w:val="20"/>
          <w:lang w:eastAsia="ar-SA"/>
        </w:rPr>
        <w:t xml:space="preserve">– Nabywca: Gmina </w:t>
      </w:r>
      <w:r w:rsidR="00553863">
        <w:rPr>
          <w:rFonts w:eastAsia="Times New Roman" w:cs="Times New Roman"/>
          <w:szCs w:val="20"/>
          <w:lang w:eastAsia="ar-SA"/>
        </w:rPr>
        <w:t>Działdowo</w:t>
      </w:r>
      <w:r w:rsidRPr="00E01820">
        <w:rPr>
          <w:rFonts w:eastAsia="Times New Roman" w:cs="Times New Roman"/>
          <w:szCs w:val="20"/>
          <w:lang w:eastAsia="ar-SA"/>
        </w:rPr>
        <w:t xml:space="preserve">, </w:t>
      </w:r>
      <w:r w:rsidR="00553863">
        <w:rPr>
          <w:rFonts w:eastAsia="Times New Roman" w:cs="Times New Roman"/>
          <w:szCs w:val="20"/>
          <w:lang w:eastAsia="ar-SA"/>
        </w:rPr>
        <w:t xml:space="preserve">ul. Księżodworska 10, 13-200 Działdowo, </w:t>
      </w:r>
      <w:r w:rsidRPr="00E01820">
        <w:rPr>
          <w:rFonts w:eastAsia="Times New Roman" w:cs="Times New Roman"/>
          <w:szCs w:val="20"/>
          <w:lang w:eastAsia="ar-SA"/>
        </w:rPr>
        <w:t xml:space="preserve">NIP </w:t>
      </w:r>
      <w:r w:rsidR="00553863">
        <w:rPr>
          <w:rFonts w:eastAsia="Times New Roman" w:cs="Times New Roman"/>
          <w:szCs w:val="20"/>
          <w:lang w:eastAsia="ar-SA"/>
        </w:rPr>
        <w:t>571-16-02-084</w:t>
      </w:r>
    </w:p>
    <w:p w:rsidR="00E01820" w:rsidRPr="006A693E" w:rsidRDefault="00E01820" w:rsidP="0062651E">
      <w:pPr>
        <w:numPr>
          <w:ilvl w:val="0"/>
          <w:numId w:val="5"/>
        </w:numPr>
        <w:suppressAutoHyphens/>
        <w:spacing w:after="0" w:line="360" w:lineRule="auto"/>
        <w:ind w:left="284" w:hanging="284"/>
        <w:contextualSpacing/>
        <w:jc w:val="both"/>
        <w:rPr>
          <w:rFonts w:eastAsia="Times New Roman" w:cs="Times New Roman"/>
          <w:szCs w:val="20"/>
          <w:lang w:eastAsia="ar-SA"/>
        </w:rPr>
      </w:pPr>
      <w:r w:rsidRPr="006A693E">
        <w:rPr>
          <w:rFonts w:eastAsia="Times New Roman" w:cs="Times New Roman"/>
          <w:szCs w:val="20"/>
          <w:lang w:eastAsia="ar-SA"/>
        </w:rPr>
        <w:t>Numer rachunku, na który zostanie dokonana zapłata wynagrodzenia musi się znajdować w wykazie, o którym mowa w art. 96b ustawy o podatku od towarów i usług. W przypadku, gdy numer rachunku nie znajduje się w powyższym wykazie termin płatności wynagrodzenia rozpoczyna swój bieg od dnia jego umieszczenia w wykazie. W przypadku dokonania płatności na rachunek nie ujęty w wykazie wykonawca jest odpowiedzialny za wynikającą stąd szkodę.</w:t>
      </w:r>
    </w:p>
    <w:p w:rsidR="00E01820" w:rsidRPr="00E01820" w:rsidRDefault="00E01820" w:rsidP="0062651E">
      <w:pPr>
        <w:numPr>
          <w:ilvl w:val="0"/>
          <w:numId w:val="5"/>
        </w:numPr>
        <w:suppressAutoHyphens/>
        <w:spacing w:after="0" w:line="360" w:lineRule="auto"/>
        <w:ind w:left="284" w:hanging="284"/>
        <w:contextualSpacing/>
        <w:jc w:val="both"/>
        <w:rPr>
          <w:rFonts w:eastAsia="Times New Roman" w:cs="Times New Roman"/>
          <w:szCs w:val="20"/>
          <w:lang w:eastAsia="ar-SA"/>
        </w:rPr>
      </w:pPr>
      <w:r w:rsidRPr="00E01820">
        <w:rPr>
          <w:rFonts w:eastAsia="Times New Roman" w:cs="Times New Roman"/>
          <w:szCs w:val="20"/>
        </w:rPr>
        <w:t>W przypadku jeżeli Wykonawca wykonuje określone usługi przy pomocy podwykonawców, warunkiem zapłaty dla wykonawcy jest przedstawienie przez Wykonawcę dowodu, że zapłacił za te prace podwykonawcy oraz potwierdzenie tego faktu przez podwykonawcę.</w:t>
      </w:r>
    </w:p>
    <w:p w:rsidR="00E01820" w:rsidRPr="00E01820" w:rsidRDefault="00E01820" w:rsidP="0062651E">
      <w:pPr>
        <w:numPr>
          <w:ilvl w:val="0"/>
          <w:numId w:val="5"/>
        </w:numPr>
        <w:suppressAutoHyphens/>
        <w:spacing w:after="0" w:line="360" w:lineRule="auto"/>
        <w:ind w:left="284" w:hanging="284"/>
        <w:contextualSpacing/>
        <w:jc w:val="both"/>
        <w:rPr>
          <w:rFonts w:eastAsia="Times New Roman" w:cs="Times New Roman"/>
          <w:szCs w:val="20"/>
          <w:lang w:eastAsia="ar-SA"/>
        </w:rPr>
      </w:pPr>
      <w:r w:rsidRPr="00E01820">
        <w:rPr>
          <w:rFonts w:eastAsia="Times New Roman" w:cs="Times New Roman"/>
          <w:szCs w:val="20"/>
        </w:rPr>
        <w:t xml:space="preserve">Szacunkowa wartość umowy brutto wynosi: </w:t>
      </w:r>
      <w:r w:rsidRPr="00E01820">
        <w:rPr>
          <w:rFonts w:eastAsia="Times New Roman" w:cs="Times New Roman"/>
          <w:b/>
          <w:sz w:val="21"/>
          <w:szCs w:val="21"/>
        </w:rPr>
        <w:t>…………………...</w:t>
      </w:r>
      <w:r w:rsidRPr="00E01820">
        <w:rPr>
          <w:rFonts w:eastAsia="Times New Roman" w:cs="Times New Roman"/>
          <w:b/>
          <w:szCs w:val="20"/>
        </w:rPr>
        <w:t>zł brutto.</w:t>
      </w:r>
    </w:p>
    <w:p w:rsidR="00353C3D" w:rsidRPr="00353C3D" w:rsidRDefault="00353C3D" w:rsidP="0062651E">
      <w:pPr>
        <w:numPr>
          <w:ilvl w:val="0"/>
          <w:numId w:val="5"/>
        </w:numPr>
        <w:suppressAutoHyphens/>
        <w:spacing w:after="0" w:line="360" w:lineRule="auto"/>
        <w:ind w:left="284" w:hanging="284"/>
        <w:contextualSpacing/>
        <w:jc w:val="both"/>
        <w:rPr>
          <w:rFonts w:eastAsia="Times New Roman" w:cs="Times New Roman"/>
          <w:szCs w:val="20"/>
          <w:lang w:eastAsia="ar-SA"/>
        </w:rPr>
      </w:pPr>
      <w:r w:rsidRPr="00353C3D">
        <w:rPr>
          <w:rFonts w:eastAsia="Times New Roman" w:cs="Times New Roman"/>
          <w:szCs w:val="20"/>
          <w:lang w:eastAsia="ar-SA"/>
        </w:rPr>
        <w:t>Wykonawca ma możliwość przesyłania drogą elektroniczną ustrukturyzowanej faktury elektronicznej w rozumieniu ustawy o elektronicznym fakturowaniu.</w:t>
      </w:r>
    </w:p>
    <w:p w:rsidR="00233890" w:rsidRPr="00233890" w:rsidRDefault="00233890" w:rsidP="00553863">
      <w:pPr>
        <w:suppressAutoHyphens/>
        <w:spacing w:after="0" w:line="360" w:lineRule="auto"/>
        <w:jc w:val="center"/>
        <w:rPr>
          <w:rFonts w:eastAsia="Times New Roman" w:cs="Times New Roman"/>
          <w:b/>
          <w:szCs w:val="20"/>
          <w:lang w:eastAsia="ar-SA"/>
        </w:rPr>
      </w:pPr>
      <w:r w:rsidRPr="00233890">
        <w:rPr>
          <w:rFonts w:eastAsia="Times New Roman" w:cs="Times New Roman"/>
          <w:b/>
          <w:szCs w:val="20"/>
          <w:lang w:eastAsia="ar-SA"/>
        </w:rPr>
        <w:t xml:space="preserve">§ </w:t>
      </w:r>
      <w:r w:rsidR="00677538">
        <w:rPr>
          <w:rFonts w:eastAsia="Times New Roman" w:cs="Times New Roman"/>
          <w:b/>
          <w:szCs w:val="20"/>
          <w:lang w:eastAsia="ar-SA"/>
        </w:rPr>
        <w:t>4</w:t>
      </w:r>
    </w:p>
    <w:p w:rsidR="006070E6" w:rsidRPr="00FB1C08" w:rsidRDefault="006070E6" w:rsidP="00553863">
      <w:pPr>
        <w:suppressAutoHyphens/>
        <w:spacing w:after="0" w:line="360" w:lineRule="auto"/>
        <w:jc w:val="center"/>
        <w:rPr>
          <w:b/>
          <w:szCs w:val="20"/>
          <w:lang w:eastAsia="ar-SA"/>
        </w:rPr>
      </w:pPr>
      <w:r>
        <w:rPr>
          <w:b/>
          <w:szCs w:val="20"/>
          <w:lang w:eastAsia="ar-SA"/>
        </w:rPr>
        <w:t>Kary umowne</w:t>
      </w:r>
    </w:p>
    <w:p w:rsidR="002127C9" w:rsidRPr="002127C9" w:rsidRDefault="002127C9" w:rsidP="00553863">
      <w:pPr>
        <w:tabs>
          <w:tab w:val="left" w:pos="9072"/>
        </w:tabs>
        <w:spacing w:after="0" w:line="360" w:lineRule="auto"/>
        <w:jc w:val="both"/>
        <w:rPr>
          <w:rFonts w:eastAsia="Times New Roman" w:cs="Times New Roman"/>
          <w:szCs w:val="20"/>
        </w:rPr>
      </w:pPr>
      <w:r w:rsidRPr="002127C9">
        <w:rPr>
          <w:rFonts w:eastAsia="Times New Roman" w:cs="Times New Roman"/>
          <w:szCs w:val="20"/>
        </w:rPr>
        <w:t>1. Wykonawca zobowiązany jest do zapłaty na rzecz Zamawiającego kary umownej:</w:t>
      </w:r>
    </w:p>
    <w:p w:rsidR="002127C9" w:rsidRPr="002127C9" w:rsidRDefault="002127C9" w:rsidP="0062651E">
      <w:pPr>
        <w:numPr>
          <w:ilvl w:val="0"/>
          <w:numId w:val="6"/>
        </w:numPr>
        <w:tabs>
          <w:tab w:val="left" w:pos="9072"/>
        </w:tabs>
        <w:spacing w:after="0" w:line="360" w:lineRule="auto"/>
        <w:ind w:left="709"/>
        <w:contextualSpacing/>
        <w:jc w:val="both"/>
        <w:rPr>
          <w:rFonts w:eastAsia="Times New Roman" w:cs="Times New Roman"/>
          <w:szCs w:val="20"/>
        </w:rPr>
      </w:pPr>
      <w:r w:rsidRPr="002127C9">
        <w:rPr>
          <w:rFonts w:eastAsia="Times New Roman" w:cs="Times New Roman"/>
          <w:szCs w:val="20"/>
        </w:rPr>
        <w:t xml:space="preserve">10% wynagrodzenia brutto określonego w </w:t>
      </w:r>
      <w:bookmarkStart w:id="1" w:name="_Hlk101350964"/>
      <w:r w:rsidRPr="002127C9">
        <w:rPr>
          <w:rFonts w:eastAsia="Times New Roman" w:cs="Times New Roman"/>
          <w:szCs w:val="20"/>
        </w:rPr>
        <w:t>§</w:t>
      </w:r>
      <w:r w:rsidR="006A693E">
        <w:rPr>
          <w:rFonts w:eastAsia="Times New Roman" w:cs="Times New Roman"/>
          <w:szCs w:val="20"/>
        </w:rPr>
        <w:t xml:space="preserve"> </w:t>
      </w:r>
      <w:r w:rsidR="00AC457E">
        <w:rPr>
          <w:rFonts w:eastAsia="Times New Roman" w:cs="Times New Roman"/>
          <w:szCs w:val="20"/>
        </w:rPr>
        <w:t>3</w:t>
      </w:r>
      <w:r w:rsidRPr="002127C9">
        <w:rPr>
          <w:rFonts w:eastAsia="Times New Roman" w:cs="Times New Roman"/>
          <w:szCs w:val="20"/>
        </w:rPr>
        <w:t xml:space="preserve"> ust. </w:t>
      </w:r>
      <w:r w:rsidR="00AC457E">
        <w:rPr>
          <w:rFonts w:eastAsia="Times New Roman" w:cs="Times New Roman"/>
          <w:szCs w:val="20"/>
        </w:rPr>
        <w:t>8</w:t>
      </w:r>
      <w:bookmarkEnd w:id="1"/>
      <w:r w:rsidR="006A693E">
        <w:rPr>
          <w:rFonts w:eastAsia="Times New Roman" w:cs="Times New Roman"/>
          <w:szCs w:val="20"/>
        </w:rPr>
        <w:t xml:space="preserve"> </w:t>
      </w:r>
      <w:r w:rsidRPr="002127C9">
        <w:rPr>
          <w:rFonts w:eastAsia="Times New Roman" w:cs="Times New Roman"/>
          <w:szCs w:val="20"/>
        </w:rPr>
        <w:t>umowy za rozwiązanie lub odstąpienie od umowy przez Zamawiającego z winy Wykonawcy,</w:t>
      </w:r>
    </w:p>
    <w:p w:rsidR="002127C9" w:rsidRPr="002127C9" w:rsidRDefault="002127C9" w:rsidP="0062651E">
      <w:pPr>
        <w:numPr>
          <w:ilvl w:val="0"/>
          <w:numId w:val="6"/>
        </w:numPr>
        <w:tabs>
          <w:tab w:val="left" w:pos="9072"/>
        </w:tabs>
        <w:spacing w:after="0" w:line="360" w:lineRule="auto"/>
        <w:ind w:left="709"/>
        <w:contextualSpacing/>
        <w:jc w:val="both"/>
        <w:rPr>
          <w:rFonts w:eastAsia="Times New Roman" w:cs="Times New Roman"/>
          <w:szCs w:val="20"/>
        </w:rPr>
      </w:pPr>
      <w:r w:rsidRPr="002127C9">
        <w:rPr>
          <w:rFonts w:eastAsia="Times New Roman" w:cs="Times New Roman"/>
          <w:szCs w:val="20"/>
        </w:rPr>
        <w:t xml:space="preserve">w </w:t>
      </w:r>
      <w:r w:rsidR="002A57AC">
        <w:rPr>
          <w:rFonts w:eastAsia="Times New Roman" w:cs="Times New Roman"/>
          <w:szCs w:val="20"/>
        </w:rPr>
        <w:t xml:space="preserve">wysokości </w:t>
      </w:r>
      <w:r w:rsidR="004B16A0">
        <w:rPr>
          <w:rFonts w:eastAsia="Times New Roman" w:cs="Times New Roman"/>
          <w:szCs w:val="20"/>
        </w:rPr>
        <w:t>1</w:t>
      </w:r>
      <w:r w:rsidRPr="002127C9">
        <w:rPr>
          <w:rFonts w:eastAsia="Times New Roman" w:cs="Times New Roman"/>
          <w:szCs w:val="20"/>
        </w:rPr>
        <w:t xml:space="preserve">0 000 zł za odebranie odpadów z terenu </w:t>
      </w:r>
      <w:r w:rsidR="006A693E">
        <w:rPr>
          <w:rFonts w:eastAsia="Times New Roman" w:cs="Times New Roman"/>
          <w:szCs w:val="20"/>
        </w:rPr>
        <w:t>G</w:t>
      </w:r>
      <w:r w:rsidRPr="002127C9">
        <w:rPr>
          <w:rFonts w:eastAsia="Times New Roman" w:cs="Times New Roman"/>
          <w:szCs w:val="20"/>
        </w:rPr>
        <w:t>miny</w:t>
      </w:r>
      <w:r w:rsidR="006A693E">
        <w:rPr>
          <w:rFonts w:eastAsia="Times New Roman" w:cs="Times New Roman"/>
          <w:szCs w:val="20"/>
        </w:rPr>
        <w:t xml:space="preserve"> </w:t>
      </w:r>
      <w:r w:rsidR="00553863">
        <w:rPr>
          <w:rFonts w:eastAsia="Times New Roman" w:cs="Times New Roman"/>
          <w:szCs w:val="20"/>
        </w:rPr>
        <w:t>Działdowo</w:t>
      </w:r>
      <w:r w:rsidRPr="002127C9">
        <w:rPr>
          <w:rFonts w:eastAsia="Times New Roman" w:cs="Times New Roman"/>
          <w:szCs w:val="20"/>
        </w:rPr>
        <w:t>, które nie zostały wytworzone przez podmioty wskazane w niniejszej umow</w:t>
      </w:r>
      <w:r w:rsidR="000E5D08">
        <w:rPr>
          <w:rFonts w:eastAsia="Times New Roman" w:cs="Times New Roman"/>
          <w:szCs w:val="20"/>
        </w:rPr>
        <w:t>ie</w:t>
      </w:r>
      <w:r w:rsidRPr="002127C9">
        <w:rPr>
          <w:rFonts w:eastAsia="Times New Roman" w:cs="Times New Roman"/>
          <w:szCs w:val="20"/>
        </w:rPr>
        <w:t xml:space="preserve">, </w:t>
      </w:r>
    </w:p>
    <w:p w:rsidR="00721991" w:rsidRPr="004B16A0" w:rsidRDefault="002127C9" w:rsidP="0062651E">
      <w:pPr>
        <w:numPr>
          <w:ilvl w:val="0"/>
          <w:numId w:val="6"/>
        </w:numPr>
        <w:tabs>
          <w:tab w:val="left" w:pos="9072"/>
        </w:tabs>
        <w:spacing w:after="0" w:line="360" w:lineRule="auto"/>
        <w:ind w:left="709" w:hanging="382"/>
        <w:contextualSpacing/>
        <w:jc w:val="both"/>
        <w:rPr>
          <w:rFonts w:eastAsia="Times New Roman" w:cs="Times New Roman"/>
          <w:szCs w:val="20"/>
        </w:rPr>
      </w:pPr>
      <w:r w:rsidRPr="002127C9">
        <w:rPr>
          <w:rFonts w:eastAsia="Times New Roman" w:cs="Times New Roman"/>
          <w:szCs w:val="20"/>
        </w:rPr>
        <w:t>w wysokości 5 000 zł przypadku gdy Wykonawca przekazuje ni</w:t>
      </w:r>
      <w:r w:rsidR="000E5D08">
        <w:rPr>
          <w:rFonts w:eastAsia="Times New Roman" w:cs="Times New Roman"/>
          <w:szCs w:val="20"/>
        </w:rPr>
        <w:t>erzetelne sprawozdania</w:t>
      </w:r>
      <w:r w:rsidR="004B16A0">
        <w:rPr>
          <w:rFonts w:eastAsia="Times New Roman" w:cs="Times New Roman"/>
          <w:szCs w:val="20"/>
        </w:rPr>
        <w:t>.</w:t>
      </w:r>
    </w:p>
    <w:p w:rsidR="002127C9" w:rsidRDefault="002127C9" w:rsidP="006A693E">
      <w:pPr>
        <w:tabs>
          <w:tab w:val="left" w:pos="9072"/>
        </w:tabs>
        <w:spacing w:after="0" w:line="360" w:lineRule="auto"/>
        <w:ind w:left="284" w:hanging="284"/>
        <w:jc w:val="both"/>
        <w:rPr>
          <w:rFonts w:eastAsia="Times New Roman" w:cs="Times New Roman"/>
          <w:szCs w:val="20"/>
        </w:rPr>
      </w:pPr>
      <w:r w:rsidRPr="002127C9">
        <w:rPr>
          <w:rFonts w:eastAsia="Times New Roman" w:cs="Times New Roman"/>
          <w:szCs w:val="20"/>
        </w:rPr>
        <w:lastRenderedPageBreak/>
        <w:t xml:space="preserve">2. Zamawiający zastrzega sobie należność potrącenia kar umownych z </w:t>
      </w:r>
      <w:r w:rsidR="00933F3B">
        <w:rPr>
          <w:rFonts w:eastAsia="Times New Roman" w:cs="Times New Roman"/>
          <w:szCs w:val="20"/>
        </w:rPr>
        <w:t>Wynagrodzenia należnego Wykonawcy</w:t>
      </w:r>
      <w:r w:rsidRPr="002127C9">
        <w:rPr>
          <w:rFonts w:eastAsia="Times New Roman" w:cs="Times New Roman"/>
          <w:szCs w:val="20"/>
        </w:rPr>
        <w:t>.</w:t>
      </w:r>
    </w:p>
    <w:p w:rsidR="00BC0638" w:rsidRPr="002127C9" w:rsidRDefault="00BE51DA" w:rsidP="00553863">
      <w:pPr>
        <w:spacing w:after="0" w:line="360" w:lineRule="auto"/>
        <w:ind w:left="284" w:hanging="284"/>
        <w:jc w:val="both"/>
        <w:rPr>
          <w:rFonts w:eastAsia="Times New Roman" w:cs="Times New Roman"/>
          <w:szCs w:val="20"/>
        </w:rPr>
      </w:pPr>
      <w:r>
        <w:rPr>
          <w:rFonts w:eastAsia="Times New Roman" w:cs="Times New Roman"/>
          <w:szCs w:val="20"/>
        </w:rPr>
        <w:t>3</w:t>
      </w:r>
      <w:r w:rsidR="00BC0638">
        <w:rPr>
          <w:rFonts w:eastAsia="Times New Roman" w:cs="Times New Roman"/>
          <w:szCs w:val="20"/>
        </w:rPr>
        <w:t xml:space="preserve">. </w:t>
      </w:r>
      <w:r w:rsidR="00BC0638" w:rsidRPr="00BC0638">
        <w:rPr>
          <w:rFonts w:eastAsia="Times New Roman" w:cs="Times New Roman"/>
          <w:szCs w:val="20"/>
        </w:rPr>
        <w:t>Wysokość wszystkich kar umownych należnych Wykonawcy lub Zama</w:t>
      </w:r>
      <w:r w:rsidR="00BC0638">
        <w:rPr>
          <w:rFonts w:eastAsia="Times New Roman" w:cs="Times New Roman"/>
          <w:szCs w:val="20"/>
        </w:rPr>
        <w:t xml:space="preserve">wiającemu nie może przekroczyć </w:t>
      </w:r>
      <w:r w:rsidR="00933F3B">
        <w:rPr>
          <w:rFonts w:eastAsia="Times New Roman" w:cs="Times New Roman"/>
          <w:szCs w:val="20"/>
        </w:rPr>
        <w:t>5</w:t>
      </w:r>
      <w:r w:rsidR="00BC0638" w:rsidRPr="00BC0638">
        <w:rPr>
          <w:rFonts w:eastAsia="Times New Roman" w:cs="Times New Roman"/>
          <w:szCs w:val="20"/>
        </w:rPr>
        <w:t xml:space="preserve">0% wysokości ustalonego wynagrodzenia umownego </w:t>
      </w:r>
      <w:r w:rsidR="00933F3B">
        <w:rPr>
          <w:rFonts w:eastAsia="Times New Roman" w:cs="Times New Roman"/>
          <w:szCs w:val="20"/>
        </w:rPr>
        <w:t xml:space="preserve">brutto, o którym mowa w </w:t>
      </w:r>
      <w:r w:rsidR="00933F3B" w:rsidRPr="002127C9">
        <w:rPr>
          <w:rFonts w:eastAsia="Times New Roman" w:cs="Times New Roman"/>
          <w:szCs w:val="20"/>
        </w:rPr>
        <w:t>§</w:t>
      </w:r>
      <w:r w:rsidR="00933F3B">
        <w:rPr>
          <w:rFonts w:eastAsia="Times New Roman" w:cs="Times New Roman"/>
          <w:szCs w:val="20"/>
        </w:rPr>
        <w:t>3</w:t>
      </w:r>
      <w:r w:rsidR="00933F3B" w:rsidRPr="002127C9">
        <w:rPr>
          <w:rFonts w:eastAsia="Times New Roman" w:cs="Times New Roman"/>
          <w:szCs w:val="20"/>
        </w:rPr>
        <w:t xml:space="preserve"> ust. </w:t>
      </w:r>
      <w:r w:rsidR="00933F3B">
        <w:rPr>
          <w:rFonts w:eastAsia="Times New Roman" w:cs="Times New Roman"/>
          <w:szCs w:val="20"/>
        </w:rPr>
        <w:t>8 umowy.</w:t>
      </w:r>
    </w:p>
    <w:p w:rsidR="005552E2" w:rsidRDefault="005552E2" w:rsidP="00553863">
      <w:pPr>
        <w:suppressAutoHyphens/>
        <w:spacing w:after="0" w:line="360" w:lineRule="auto"/>
        <w:jc w:val="center"/>
        <w:rPr>
          <w:b/>
          <w:szCs w:val="20"/>
          <w:lang w:eastAsia="ar-SA"/>
        </w:rPr>
      </w:pPr>
    </w:p>
    <w:p w:rsidR="006070E6" w:rsidRDefault="006070E6" w:rsidP="00553863">
      <w:pPr>
        <w:suppressAutoHyphens/>
        <w:spacing w:after="0" w:line="360" w:lineRule="auto"/>
        <w:jc w:val="center"/>
        <w:rPr>
          <w:b/>
          <w:szCs w:val="20"/>
          <w:lang w:eastAsia="ar-SA"/>
        </w:rPr>
      </w:pPr>
      <w:r w:rsidRPr="00FB1C08">
        <w:rPr>
          <w:b/>
          <w:szCs w:val="20"/>
          <w:lang w:eastAsia="ar-SA"/>
        </w:rPr>
        <w:t xml:space="preserve">§ </w:t>
      </w:r>
      <w:r w:rsidR="00677538">
        <w:rPr>
          <w:b/>
          <w:szCs w:val="20"/>
          <w:lang w:eastAsia="ar-SA"/>
        </w:rPr>
        <w:t>5</w:t>
      </w:r>
    </w:p>
    <w:p w:rsidR="006070E6" w:rsidRDefault="006070E6" w:rsidP="00553863">
      <w:pPr>
        <w:suppressAutoHyphens/>
        <w:spacing w:after="0" w:line="360" w:lineRule="auto"/>
        <w:jc w:val="center"/>
        <w:rPr>
          <w:b/>
          <w:szCs w:val="20"/>
          <w:lang w:eastAsia="ar-SA"/>
        </w:rPr>
      </w:pPr>
      <w:r>
        <w:rPr>
          <w:b/>
          <w:szCs w:val="20"/>
          <w:lang w:eastAsia="ar-SA"/>
        </w:rPr>
        <w:t>Zmiany umowy</w:t>
      </w:r>
    </w:p>
    <w:p w:rsidR="001F659F" w:rsidRPr="001F659F" w:rsidRDefault="001F659F" w:rsidP="00553863">
      <w:pPr>
        <w:suppressAutoHyphens/>
        <w:spacing w:after="0" w:line="360" w:lineRule="auto"/>
        <w:ind w:left="284" w:hanging="284"/>
        <w:jc w:val="both"/>
        <w:rPr>
          <w:rFonts w:eastAsia="Times New Roman" w:cs="Times New Roman"/>
          <w:szCs w:val="20"/>
          <w:lang w:eastAsia="ar-SA"/>
        </w:rPr>
      </w:pPr>
      <w:r>
        <w:rPr>
          <w:rFonts w:eastAsia="Times New Roman" w:cs="Times New Roman"/>
          <w:szCs w:val="20"/>
          <w:lang w:eastAsia="ar-SA"/>
        </w:rPr>
        <w:t xml:space="preserve">1. </w:t>
      </w:r>
      <w:r w:rsidRPr="001F659F">
        <w:rPr>
          <w:rFonts w:eastAsia="Times New Roman" w:cs="Times New Roman"/>
          <w:szCs w:val="20"/>
          <w:lang w:eastAsia="ar-SA"/>
        </w:rPr>
        <w:t xml:space="preserve">Wszelkie zmiany dotyczące postanowień niniejszej umowy wymagają formy pisemnej pod rygorem nieważności i są dopuszczalne wyłącznie w granicach unormowania art. 455 ustawy Pzp. </w:t>
      </w:r>
    </w:p>
    <w:p w:rsidR="001F659F" w:rsidRPr="001F659F" w:rsidRDefault="001F659F" w:rsidP="00553863">
      <w:pPr>
        <w:suppressAutoHyphens/>
        <w:spacing w:after="0" w:line="360" w:lineRule="auto"/>
        <w:jc w:val="both"/>
        <w:rPr>
          <w:rFonts w:eastAsia="Times New Roman" w:cs="Times New Roman"/>
          <w:szCs w:val="20"/>
          <w:lang w:eastAsia="ar-SA"/>
        </w:rPr>
      </w:pPr>
      <w:r>
        <w:rPr>
          <w:rFonts w:eastAsia="Times New Roman" w:cs="Times New Roman"/>
          <w:szCs w:val="20"/>
          <w:lang w:eastAsia="ar-SA"/>
        </w:rPr>
        <w:t xml:space="preserve">2. </w:t>
      </w:r>
      <w:r w:rsidRPr="001F659F">
        <w:rPr>
          <w:rFonts w:eastAsia="Times New Roman" w:cs="Times New Roman"/>
          <w:szCs w:val="20"/>
          <w:lang w:eastAsia="ar-SA"/>
        </w:rPr>
        <w:t>Zamawiający dopuszcza możliwość zmiany ustaleń w umowie w następujących przypadkach:</w:t>
      </w:r>
    </w:p>
    <w:p w:rsidR="001F659F" w:rsidRPr="001F659F" w:rsidRDefault="001F659F" w:rsidP="00553863">
      <w:pPr>
        <w:suppressAutoHyphens/>
        <w:spacing w:after="0" w:line="360" w:lineRule="auto"/>
        <w:ind w:left="284"/>
        <w:jc w:val="both"/>
        <w:rPr>
          <w:rFonts w:eastAsia="Times New Roman" w:cs="Times New Roman"/>
          <w:szCs w:val="20"/>
          <w:lang w:eastAsia="ar-SA"/>
        </w:rPr>
      </w:pPr>
      <w:r>
        <w:rPr>
          <w:rFonts w:eastAsia="Times New Roman" w:cs="Times New Roman"/>
          <w:szCs w:val="20"/>
          <w:lang w:eastAsia="ar-SA"/>
        </w:rPr>
        <w:t xml:space="preserve">1) </w:t>
      </w:r>
      <w:r w:rsidRPr="001F659F">
        <w:rPr>
          <w:rFonts w:eastAsia="Times New Roman" w:cs="Times New Roman"/>
          <w:szCs w:val="20"/>
          <w:lang w:eastAsia="ar-SA"/>
        </w:rPr>
        <w:t>zmiany warunków oraz uzgodnień koniecznych do realizacji przedmiotu Umowy;</w:t>
      </w:r>
    </w:p>
    <w:p w:rsidR="001F659F" w:rsidRPr="001F659F" w:rsidRDefault="001F659F" w:rsidP="00553863">
      <w:pPr>
        <w:suppressAutoHyphens/>
        <w:spacing w:after="0" w:line="360" w:lineRule="auto"/>
        <w:ind w:left="567" w:hanging="283"/>
        <w:jc w:val="both"/>
        <w:rPr>
          <w:rFonts w:eastAsia="Times New Roman" w:cs="Times New Roman"/>
          <w:szCs w:val="20"/>
          <w:lang w:eastAsia="ar-SA"/>
        </w:rPr>
      </w:pPr>
      <w:r>
        <w:rPr>
          <w:rFonts w:eastAsia="Times New Roman" w:cs="Times New Roman"/>
          <w:szCs w:val="20"/>
          <w:lang w:eastAsia="ar-SA"/>
        </w:rPr>
        <w:t xml:space="preserve">2) </w:t>
      </w:r>
      <w:r w:rsidRPr="001F659F">
        <w:rPr>
          <w:rFonts w:eastAsia="Times New Roman" w:cs="Times New Roman"/>
          <w:szCs w:val="20"/>
          <w:lang w:eastAsia="ar-SA"/>
        </w:rPr>
        <w:t>zmiany, których nie można było przewidzieć w chwili zawarcia Umowy, które są konieczne dla prawidłowej realizacji zadania i/lub są korzystne dla Zamawiającego;</w:t>
      </w:r>
    </w:p>
    <w:p w:rsidR="001F659F" w:rsidRPr="001F659F" w:rsidRDefault="00373D55" w:rsidP="00553863">
      <w:pPr>
        <w:suppressAutoHyphens/>
        <w:spacing w:after="0" w:line="360" w:lineRule="auto"/>
        <w:ind w:left="284"/>
        <w:jc w:val="both"/>
        <w:rPr>
          <w:rFonts w:eastAsia="Times New Roman" w:cs="Times New Roman"/>
          <w:szCs w:val="20"/>
          <w:lang w:eastAsia="ar-SA"/>
        </w:rPr>
      </w:pPr>
      <w:r>
        <w:rPr>
          <w:rFonts w:eastAsia="Times New Roman" w:cs="Times New Roman"/>
          <w:szCs w:val="20"/>
          <w:lang w:eastAsia="ar-SA"/>
        </w:rPr>
        <w:t xml:space="preserve">3) </w:t>
      </w:r>
      <w:r w:rsidR="001F659F" w:rsidRPr="001F659F">
        <w:rPr>
          <w:rFonts w:eastAsia="Times New Roman" w:cs="Times New Roman"/>
          <w:szCs w:val="20"/>
          <w:lang w:eastAsia="ar-SA"/>
        </w:rPr>
        <w:t>zmiany, które spowodują obniżenie kosztów ponoszonych przez Zamawiającego;</w:t>
      </w:r>
    </w:p>
    <w:p w:rsidR="001F659F" w:rsidRPr="001F659F" w:rsidRDefault="00373D55" w:rsidP="00553863">
      <w:pPr>
        <w:suppressAutoHyphens/>
        <w:spacing w:after="0" w:line="360" w:lineRule="auto"/>
        <w:ind w:left="567" w:hanging="283"/>
        <w:jc w:val="both"/>
        <w:rPr>
          <w:rFonts w:eastAsia="Times New Roman" w:cs="Times New Roman"/>
          <w:szCs w:val="20"/>
          <w:lang w:eastAsia="ar-SA"/>
        </w:rPr>
      </w:pPr>
      <w:r>
        <w:rPr>
          <w:rFonts w:eastAsia="Times New Roman" w:cs="Times New Roman"/>
          <w:szCs w:val="20"/>
          <w:lang w:eastAsia="ar-SA"/>
        </w:rPr>
        <w:t xml:space="preserve">4) </w:t>
      </w:r>
      <w:r w:rsidR="001F659F" w:rsidRPr="001F659F">
        <w:rPr>
          <w:rFonts w:eastAsia="Times New Roman" w:cs="Times New Roman"/>
          <w:szCs w:val="20"/>
          <w:lang w:eastAsia="ar-SA"/>
        </w:rPr>
        <w:t>zmiany uwarunkowań prawnych i faktycznych realizacji Umowy, spowodowanych działaniem osób trzecich;</w:t>
      </w:r>
    </w:p>
    <w:p w:rsidR="001F659F" w:rsidRPr="001F659F" w:rsidRDefault="00761935" w:rsidP="00553863">
      <w:pPr>
        <w:suppressAutoHyphens/>
        <w:spacing w:after="0" w:line="360" w:lineRule="auto"/>
        <w:ind w:left="284"/>
        <w:jc w:val="both"/>
        <w:rPr>
          <w:rFonts w:eastAsia="Times New Roman" w:cs="Times New Roman"/>
          <w:szCs w:val="20"/>
          <w:lang w:eastAsia="ar-SA"/>
        </w:rPr>
      </w:pPr>
      <w:r>
        <w:rPr>
          <w:rFonts w:eastAsia="Times New Roman" w:cs="Times New Roman"/>
          <w:szCs w:val="20"/>
          <w:lang w:eastAsia="ar-SA"/>
        </w:rPr>
        <w:t xml:space="preserve">5) </w:t>
      </w:r>
      <w:r w:rsidR="001F659F" w:rsidRPr="001F659F">
        <w:rPr>
          <w:rFonts w:eastAsia="Times New Roman" w:cs="Times New Roman"/>
          <w:szCs w:val="20"/>
          <w:lang w:eastAsia="ar-SA"/>
        </w:rPr>
        <w:t>zmiany sposobu i terminów wykonania przedmiotu Umowy w przypadku zaistnienia siły wyższej.</w:t>
      </w:r>
    </w:p>
    <w:p w:rsidR="001F659F" w:rsidRPr="001F659F" w:rsidRDefault="001F659F" w:rsidP="00553863">
      <w:pPr>
        <w:suppressAutoHyphens/>
        <w:spacing w:after="0" w:line="360" w:lineRule="auto"/>
        <w:jc w:val="both"/>
        <w:rPr>
          <w:rFonts w:eastAsia="Times New Roman" w:cs="Times New Roman"/>
          <w:szCs w:val="20"/>
          <w:lang w:eastAsia="ar-SA"/>
        </w:rPr>
      </w:pPr>
      <w:r w:rsidRPr="001F659F">
        <w:rPr>
          <w:rFonts w:eastAsia="Times New Roman" w:cs="Times New Roman"/>
          <w:szCs w:val="20"/>
          <w:lang w:eastAsia="ar-SA"/>
        </w:rPr>
        <w:t>3. Zmiany, o których mowa w ust. 2, mogą nastąpić jedynie w uzasadnionych przypadkach, w szczególności:</w:t>
      </w:r>
    </w:p>
    <w:p w:rsidR="001F659F" w:rsidRPr="001F659F" w:rsidRDefault="00CE0367" w:rsidP="00553863">
      <w:pPr>
        <w:suppressAutoHyphens/>
        <w:spacing w:after="0" w:line="360" w:lineRule="auto"/>
        <w:ind w:left="567" w:hanging="283"/>
        <w:jc w:val="both"/>
        <w:rPr>
          <w:rFonts w:eastAsia="Times New Roman" w:cs="Times New Roman"/>
          <w:szCs w:val="20"/>
          <w:lang w:eastAsia="ar-SA"/>
        </w:rPr>
      </w:pPr>
      <w:r>
        <w:rPr>
          <w:rFonts w:eastAsia="Times New Roman" w:cs="Times New Roman"/>
          <w:szCs w:val="20"/>
          <w:lang w:eastAsia="ar-SA"/>
        </w:rPr>
        <w:t xml:space="preserve">1) </w:t>
      </w:r>
      <w:r w:rsidR="001F659F" w:rsidRPr="001F659F">
        <w:rPr>
          <w:rFonts w:eastAsia="Times New Roman" w:cs="Times New Roman"/>
          <w:szCs w:val="20"/>
          <w:lang w:eastAsia="ar-SA"/>
        </w:rPr>
        <w:t>wystąpienia „siły wyższej”, tj. między innymi katastrofy naturalnej, strajku, pożaru, eksplozji, wojny, ataku terrorystycznego;</w:t>
      </w:r>
    </w:p>
    <w:p w:rsidR="001F659F" w:rsidRPr="001F659F" w:rsidRDefault="001F659F" w:rsidP="00553863">
      <w:pPr>
        <w:suppressAutoHyphens/>
        <w:spacing w:after="0" w:line="360" w:lineRule="auto"/>
        <w:ind w:left="284"/>
        <w:jc w:val="both"/>
        <w:rPr>
          <w:rFonts w:eastAsia="Times New Roman" w:cs="Times New Roman"/>
          <w:szCs w:val="20"/>
          <w:lang w:eastAsia="ar-SA"/>
        </w:rPr>
      </w:pPr>
      <w:r w:rsidRPr="001F659F">
        <w:rPr>
          <w:rFonts w:eastAsia="Times New Roman" w:cs="Times New Roman"/>
          <w:szCs w:val="20"/>
          <w:lang w:eastAsia="ar-SA"/>
        </w:rPr>
        <w:t>2)</w:t>
      </w:r>
      <w:r w:rsidR="00AB37BD">
        <w:rPr>
          <w:rFonts w:eastAsia="Times New Roman" w:cs="Times New Roman"/>
          <w:szCs w:val="20"/>
          <w:lang w:eastAsia="ar-SA"/>
        </w:rPr>
        <w:t xml:space="preserve"> </w:t>
      </w:r>
      <w:r w:rsidRPr="001F659F">
        <w:rPr>
          <w:rFonts w:eastAsia="Times New Roman" w:cs="Times New Roman"/>
          <w:szCs w:val="20"/>
          <w:lang w:eastAsia="ar-SA"/>
        </w:rPr>
        <w:t>zmian powszechnie obowiązujących przepisów prawa w trakcie realizacji umowy;</w:t>
      </w:r>
    </w:p>
    <w:p w:rsidR="001F659F" w:rsidRPr="001F659F" w:rsidRDefault="00CE0367" w:rsidP="00553863">
      <w:pPr>
        <w:suppressAutoHyphens/>
        <w:spacing w:after="0" w:line="360" w:lineRule="auto"/>
        <w:ind w:left="567" w:hanging="283"/>
        <w:jc w:val="both"/>
        <w:rPr>
          <w:rFonts w:eastAsia="Times New Roman" w:cs="Times New Roman"/>
          <w:szCs w:val="20"/>
          <w:lang w:eastAsia="ar-SA"/>
        </w:rPr>
      </w:pPr>
      <w:r>
        <w:rPr>
          <w:rFonts w:eastAsia="Times New Roman" w:cs="Times New Roman"/>
          <w:szCs w:val="20"/>
          <w:lang w:eastAsia="ar-SA"/>
        </w:rPr>
        <w:t xml:space="preserve">3) </w:t>
      </w:r>
      <w:r w:rsidR="001F659F" w:rsidRPr="001F659F">
        <w:rPr>
          <w:rFonts w:eastAsia="Times New Roman" w:cs="Times New Roman"/>
          <w:szCs w:val="20"/>
          <w:lang w:eastAsia="ar-SA"/>
        </w:rPr>
        <w:t>jeśli rozwiązania zaproponowane przez Zamawiającego lub Wykonawcę przyczynią się do uzyskania wyższej jakości końcowej zamówienia, przy czym zmiana ta nie będzie miała wpływu na wysokość wynagrodzenia Wykonawcy oraz pod warunkiem, że zmiana ta będzie korzystna dla Zamawiającego, a Zamawiający wyrazi na nią zgodę.</w:t>
      </w:r>
    </w:p>
    <w:p w:rsidR="001F659F" w:rsidRPr="001F659F" w:rsidRDefault="00CE0367" w:rsidP="00553863">
      <w:pPr>
        <w:spacing w:after="0" w:line="360" w:lineRule="auto"/>
        <w:ind w:left="284" w:hanging="284"/>
        <w:jc w:val="both"/>
        <w:rPr>
          <w:rFonts w:eastAsia="Times New Roman" w:cs="Times New Roman"/>
          <w:szCs w:val="20"/>
          <w:lang w:eastAsia="ar-SA"/>
        </w:rPr>
      </w:pPr>
      <w:r>
        <w:rPr>
          <w:rFonts w:eastAsia="Times New Roman" w:cs="Times New Roman"/>
          <w:szCs w:val="20"/>
          <w:lang w:eastAsia="ar-SA"/>
        </w:rPr>
        <w:t xml:space="preserve">4. </w:t>
      </w:r>
      <w:r w:rsidR="001F659F" w:rsidRPr="001F659F">
        <w:rPr>
          <w:rFonts w:eastAsia="Times New Roman" w:cs="Times New Roman"/>
          <w:szCs w:val="20"/>
          <w:lang w:eastAsia="ar-SA"/>
        </w:rPr>
        <w:t>Umowa może ulec zmianie tylko w zakresie, w jakim okoliczności określone powyżej będą pozostawały w adekwatnym związku przyczynowym z terminem wykonania Umowy, sposobem wykonania Umowy lub wysokością wynagrodzenia Wykonawcy.</w:t>
      </w:r>
    </w:p>
    <w:p w:rsidR="001170B6" w:rsidRPr="001170B6" w:rsidRDefault="00FC7656" w:rsidP="00553863">
      <w:pPr>
        <w:suppressAutoHyphens/>
        <w:spacing w:after="0" w:line="360" w:lineRule="auto"/>
        <w:ind w:left="284" w:hanging="284"/>
        <w:jc w:val="both"/>
        <w:rPr>
          <w:rFonts w:eastAsia="Times New Roman" w:cs="Times New Roman"/>
          <w:szCs w:val="20"/>
        </w:rPr>
      </w:pPr>
      <w:r>
        <w:rPr>
          <w:rFonts w:eastAsia="Times New Roman" w:cs="Times New Roman"/>
          <w:szCs w:val="20"/>
          <w:lang w:eastAsia="ar-SA"/>
        </w:rPr>
        <w:t>5</w:t>
      </w:r>
      <w:r w:rsidR="00CE0367">
        <w:rPr>
          <w:rFonts w:eastAsia="Times New Roman" w:cs="Times New Roman"/>
          <w:szCs w:val="20"/>
          <w:lang w:eastAsia="ar-SA"/>
        </w:rPr>
        <w:t xml:space="preserve">. </w:t>
      </w:r>
      <w:r w:rsidR="001F659F" w:rsidRPr="001F659F">
        <w:rPr>
          <w:rFonts w:eastAsia="Times New Roman" w:cs="Times New Roman"/>
          <w:szCs w:val="20"/>
          <w:lang w:eastAsia="ar-SA"/>
        </w:rPr>
        <w:t>Wszelkie zmiany i uzupełnienia treści Umowy mogą być dokonywane wyłącznie w formie pisemnej pod rygorem nieważności, poprzez sporządzenie i podpisanie przez obie Strony aneksu do Umowy, z zastrzeżeniem odmiennych postanowień Umowy.</w:t>
      </w:r>
    </w:p>
    <w:p w:rsidR="001170B6" w:rsidRDefault="001170B6" w:rsidP="00553863">
      <w:pPr>
        <w:tabs>
          <w:tab w:val="left" w:pos="0"/>
        </w:tabs>
        <w:spacing w:after="0" w:line="360" w:lineRule="auto"/>
        <w:jc w:val="both"/>
        <w:rPr>
          <w:rFonts w:eastAsia="Times New Roman" w:cs="Times New Roman"/>
          <w:b/>
          <w:bCs/>
          <w:szCs w:val="20"/>
        </w:rPr>
      </w:pPr>
    </w:p>
    <w:p w:rsidR="00670EC6" w:rsidRDefault="001170B6" w:rsidP="00553863">
      <w:pPr>
        <w:tabs>
          <w:tab w:val="left" w:pos="0"/>
        </w:tabs>
        <w:spacing w:after="0" w:line="360" w:lineRule="auto"/>
        <w:jc w:val="center"/>
        <w:rPr>
          <w:rFonts w:eastAsia="Times New Roman" w:cs="Times New Roman"/>
          <w:szCs w:val="20"/>
        </w:rPr>
      </w:pPr>
      <w:r w:rsidRPr="001170B6">
        <w:rPr>
          <w:rFonts w:eastAsia="Times New Roman" w:cs="Times New Roman"/>
          <w:b/>
          <w:bCs/>
          <w:szCs w:val="20"/>
        </w:rPr>
        <w:t xml:space="preserve">§ </w:t>
      </w:r>
      <w:r w:rsidR="00677538">
        <w:rPr>
          <w:rFonts w:eastAsia="Times New Roman" w:cs="Times New Roman"/>
          <w:b/>
          <w:bCs/>
          <w:szCs w:val="20"/>
        </w:rPr>
        <w:t>6</w:t>
      </w:r>
    </w:p>
    <w:p w:rsidR="001170B6" w:rsidRPr="001170B6" w:rsidRDefault="001170B6" w:rsidP="00553863">
      <w:pPr>
        <w:tabs>
          <w:tab w:val="left" w:pos="0"/>
        </w:tabs>
        <w:spacing w:after="0" w:line="360" w:lineRule="auto"/>
        <w:jc w:val="center"/>
        <w:rPr>
          <w:rFonts w:eastAsia="Times New Roman" w:cs="Times New Roman"/>
          <w:b/>
          <w:szCs w:val="20"/>
        </w:rPr>
      </w:pPr>
      <w:r w:rsidRPr="001170B6">
        <w:rPr>
          <w:rFonts w:eastAsia="Times New Roman" w:cs="Times New Roman"/>
          <w:b/>
          <w:bCs/>
          <w:szCs w:val="20"/>
        </w:rPr>
        <w:t>Obowiązek zatrudnienia pracowników</w:t>
      </w:r>
    </w:p>
    <w:p w:rsidR="00F24B4E" w:rsidRPr="00011530" w:rsidRDefault="00F24B4E" w:rsidP="0062651E">
      <w:pPr>
        <w:numPr>
          <w:ilvl w:val="3"/>
          <w:numId w:val="4"/>
        </w:numPr>
        <w:tabs>
          <w:tab w:val="num" w:pos="284"/>
        </w:tabs>
        <w:spacing w:after="0" w:line="360" w:lineRule="auto"/>
        <w:ind w:left="284" w:hanging="284"/>
        <w:jc w:val="both"/>
        <w:rPr>
          <w:rFonts w:eastAsia="Times New Roman" w:cs="Times New Roman"/>
          <w:szCs w:val="20"/>
        </w:rPr>
      </w:pPr>
      <w:r w:rsidRPr="00011530">
        <w:rPr>
          <w:rFonts w:eastAsia="Times New Roman" w:cs="Times New Roman"/>
          <w:szCs w:val="20"/>
        </w:rPr>
        <w:t>Zamawiający wymaga aby Wykonawca i każdy podwykonawca realizujący zatrudniał na podstawie umowy o pracę osoby wykonujące czynności</w:t>
      </w:r>
      <w:r w:rsidR="00B702FC">
        <w:rPr>
          <w:rFonts w:eastAsia="Times New Roman" w:cs="Times New Roman"/>
          <w:szCs w:val="20"/>
        </w:rPr>
        <w:t xml:space="preserve"> -</w:t>
      </w:r>
      <w:r w:rsidR="006A693E">
        <w:rPr>
          <w:rFonts w:eastAsia="Times New Roman" w:cs="Times New Roman"/>
          <w:szCs w:val="20"/>
        </w:rPr>
        <w:t xml:space="preserve"> </w:t>
      </w:r>
      <w:r w:rsidR="00C81A7F" w:rsidRPr="00C81A7F">
        <w:rPr>
          <w:rFonts w:eastAsia="Times New Roman" w:cs="Times New Roman"/>
          <w:color w:val="000000"/>
          <w:szCs w:val="20"/>
        </w:rPr>
        <w:t>kierowców samochodu odbierającego odpady</w:t>
      </w:r>
      <w:r w:rsidR="00A6075A" w:rsidRPr="00011530">
        <w:rPr>
          <w:rFonts w:eastAsia="Times New Roman" w:cs="Times New Roman"/>
          <w:szCs w:val="20"/>
        </w:rPr>
        <w:t>.</w:t>
      </w:r>
    </w:p>
    <w:p w:rsidR="00F24B4E" w:rsidRPr="00F24B4E" w:rsidRDefault="00F24B4E" w:rsidP="00553863">
      <w:pPr>
        <w:spacing w:after="0" w:line="360" w:lineRule="auto"/>
        <w:ind w:left="284" w:hanging="284"/>
        <w:jc w:val="both"/>
        <w:rPr>
          <w:rFonts w:eastAsia="Times New Roman" w:cs="Times New Roman"/>
          <w:szCs w:val="20"/>
        </w:rPr>
      </w:pPr>
      <w:r w:rsidRPr="00F24B4E">
        <w:rPr>
          <w:rFonts w:eastAsia="Times New Roman" w:cs="Times New Roman"/>
          <w:szCs w:val="20"/>
        </w:rPr>
        <w:t xml:space="preserve">2. </w:t>
      </w:r>
      <w:r w:rsidR="00C81A7F">
        <w:rPr>
          <w:rFonts w:eastAsia="Times New Roman" w:cs="Times New Roman"/>
          <w:szCs w:val="20"/>
        </w:rPr>
        <w:t>Wykonawca na żądanie Zamawiającego</w:t>
      </w:r>
      <w:r w:rsidRPr="00F24B4E">
        <w:rPr>
          <w:rFonts w:eastAsia="Times New Roman" w:cs="Times New Roman"/>
          <w:szCs w:val="20"/>
        </w:rPr>
        <w:t xml:space="preserve"> zobowiązany będzie do przedłożenia oświadczenia o </w:t>
      </w:r>
      <w:r w:rsidR="00D62D3A" w:rsidRPr="00934044">
        <w:rPr>
          <w:szCs w:val="20"/>
        </w:rPr>
        <w:t>zatrudniani</w:t>
      </w:r>
      <w:r w:rsidR="00D62D3A">
        <w:rPr>
          <w:szCs w:val="20"/>
        </w:rPr>
        <w:t>u wszystkich wskazanych w ust. 1</w:t>
      </w:r>
      <w:r w:rsidR="00D62D3A" w:rsidRPr="00934044">
        <w:rPr>
          <w:szCs w:val="20"/>
        </w:rPr>
        <w:t xml:space="preserve"> pracowników na podstawie stosunku pracy</w:t>
      </w:r>
      <w:r w:rsidR="00D62D3A">
        <w:rPr>
          <w:szCs w:val="20"/>
        </w:rPr>
        <w:t>.</w:t>
      </w:r>
      <w:r w:rsidR="006A693E">
        <w:rPr>
          <w:szCs w:val="20"/>
        </w:rPr>
        <w:t xml:space="preserve"> </w:t>
      </w:r>
      <w:r w:rsidR="00D62D3A" w:rsidRPr="00E75BB7">
        <w:rPr>
          <w:szCs w:val="20"/>
        </w:rPr>
        <w:t xml:space="preserve">Oświadczenie to powinno zawierać w szczególności: dokładne określenie podmiotu składającego oświadczenie, datę złożenia oświadczenia, wskazanie, że objęte wezwaniem czynności wykonują osoby zatrudnione na podstawie stosunku pracy wraz ze wskazaniem ich liczby, imion i nazwisk, dat zawarcia i rodzaju stosunków pracy, </w:t>
      </w:r>
      <w:r w:rsidR="00D62D3A" w:rsidRPr="00E75BB7">
        <w:rPr>
          <w:szCs w:val="20"/>
        </w:rPr>
        <w:lastRenderedPageBreak/>
        <w:t>wymiaru etatów oraz podpis osoby uprawnionej do złożenia oświadczenia w imieniu wykonawcy lub podwykonawcy</w:t>
      </w:r>
      <w:r w:rsidR="00D62D3A">
        <w:rPr>
          <w:szCs w:val="20"/>
        </w:rPr>
        <w:t>.</w:t>
      </w:r>
      <w:r w:rsidR="006A693E">
        <w:rPr>
          <w:szCs w:val="20"/>
        </w:rPr>
        <w:t xml:space="preserve"> </w:t>
      </w:r>
      <w:r w:rsidR="00D62D3A">
        <w:t>W</w:t>
      </w:r>
      <w:r w:rsidR="00D62D3A" w:rsidRPr="009039A8">
        <w:rPr>
          <w:szCs w:val="20"/>
        </w:rPr>
        <w:t xml:space="preserve"> przypadku zmiany tych osób – akt</w:t>
      </w:r>
      <w:r w:rsidR="00D62D3A">
        <w:rPr>
          <w:szCs w:val="20"/>
        </w:rPr>
        <w:t>ualizować oświadczenie w ciągu 7</w:t>
      </w:r>
      <w:r w:rsidR="00D62D3A" w:rsidRPr="009039A8">
        <w:rPr>
          <w:szCs w:val="20"/>
        </w:rPr>
        <w:t xml:space="preserve"> dni od zmiany</w:t>
      </w:r>
      <w:r w:rsidR="00D62D3A">
        <w:rPr>
          <w:szCs w:val="20"/>
        </w:rPr>
        <w:t xml:space="preserve">. </w:t>
      </w:r>
    </w:p>
    <w:p w:rsidR="00F24B4E" w:rsidRPr="00F24B4E" w:rsidRDefault="00F24B4E" w:rsidP="00553863">
      <w:pPr>
        <w:spacing w:after="0" w:line="360" w:lineRule="auto"/>
        <w:ind w:left="284" w:hanging="284"/>
        <w:jc w:val="both"/>
        <w:rPr>
          <w:rFonts w:eastAsia="Times New Roman" w:cs="Times New Roman"/>
          <w:szCs w:val="20"/>
        </w:rPr>
      </w:pPr>
      <w:r w:rsidRPr="00F24B4E">
        <w:rPr>
          <w:rFonts w:eastAsia="Times New Roman" w:cs="Times New Roman"/>
          <w:szCs w:val="20"/>
        </w:rPr>
        <w:t xml:space="preserve">3. W przypadku powzięcia przez Zamawiającego informacji o naruszaniu przez Wykonawcę obowiązku, określonego w </w:t>
      </w:r>
      <w:r w:rsidR="00C81A7F">
        <w:rPr>
          <w:rFonts w:eastAsia="Times New Roman" w:cs="Times New Roman"/>
          <w:szCs w:val="20"/>
        </w:rPr>
        <w:t>ust.</w:t>
      </w:r>
      <w:r w:rsidRPr="00F24B4E">
        <w:rPr>
          <w:rFonts w:eastAsia="Times New Roman" w:cs="Times New Roman"/>
          <w:szCs w:val="20"/>
        </w:rPr>
        <w:t xml:space="preserve"> 1, Zamawiający niezwłocznie zawiadomi o tym fakcie Państwową Inspekcję Pracy, celem podjęcia przez nią stosownego postępowania wyjaśniającego w tej sprawie. </w:t>
      </w:r>
    </w:p>
    <w:p w:rsidR="00F24B4E" w:rsidRDefault="00F24B4E" w:rsidP="00553863">
      <w:pPr>
        <w:spacing w:after="0" w:line="360" w:lineRule="auto"/>
        <w:jc w:val="center"/>
        <w:rPr>
          <w:rFonts w:eastAsia="Times New Roman" w:cs="Times New Roman"/>
          <w:b/>
          <w:szCs w:val="20"/>
        </w:rPr>
      </w:pPr>
    </w:p>
    <w:p w:rsidR="00870ADB" w:rsidRDefault="00AD6707" w:rsidP="00553863">
      <w:pPr>
        <w:spacing w:after="0" w:line="360" w:lineRule="auto"/>
        <w:jc w:val="center"/>
        <w:rPr>
          <w:rFonts w:eastAsia="Times New Roman" w:cs="Times New Roman"/>
          <w:b/>
          <w:szCs w:val="20"/>
        </w:rPr>
      </w:pPr>
      <w:r>
        <w:rPr>
          <w:rFonts w:eastAsia="Times New Roman" w:cs="Times New Roman"/>
          <w:b/>
          <w:szCs w:val="20"/>
        </w:rPr>
        <w:t xml:space="preserve">§ </w:t>
      </w:r>
      <w:r w:rsidR="00677538">
        <w:rPr>
          <w:rFonts w:eastAsia="Times New Roman" w:cs="Times New Roman"/>
          <w:b/>
          <w:szCs w:val="20"/>
        </w:rPr>
        <w:t>7</w:t>
      </w:r>
    </w:p>
    <w:p w:rsidR="00F24B4E" w:rsidRPr="00F24B4E" w:rsidRDefault="00F24B4E" w:rsidP="00553863">
      <w:pPr>
        <w:suppressAutoHyphens/>
        <w:spacing w:after="0" w:line="360" w:lineRule="auto"/>
        <w:jc w:val="center"/>
        <w:rPr>
          <w:rFonts w:eastAsia="Times New Roman" w:cs="Times New Roman"/>
          <w:b/>
          <w:szCs w:val="20"/>
          <w:lang w:eastAsia="ar-SA"/>
        </w:rPr>
      </w:pPr>
      <w:r w:rsidRPr="00F24B4E">
        <w:rPr>
          <w:rFonts w:eastAsia="Times New Roman" w:cs="Times New Roman"/>
          <w:b/>
          <w:szCs w:val="20"/>
          <w:lang w:eastAsia="ar-SA"/>
        </w:rPr>
        <w:t>Osoby do kontaktu</w:t>
      </w:r>
    </w:p>
    <w:p w:rsidR="00F24B4E" w:rsidRPr="00F24B4E" w:rsidRDefault="00F24B4E" w:rsidP="00553863">
      <w:pPr>
        <w:suppressAutoHyphens/>
        <w:spacing w:after="0" w:line="360" w:lineRule="auto"/>
        <w:jc w:val="both"/>
        <w:rPr>
          <w:rFonts w:eastAsia="Times New Roman" w:cs="Times New Roman"/>
          <w:bCs/>
          <w:szCs w:val="20"/>
          <w:lang w:eastAsia="ar-SA"/>
        </w:rPr>
      </w:pPr>
      <w:r w:rsidRPr="00F24B4E">
        <w:rPr>
          <w:rFonts w:eastAsia="Times New Roman" w:cs="Times New Roman"/>
          <w:bCs/>
          <w:szCs w:val="20"/>
          <w:lang w:eastAsia="ar-SA"/>
        </w:rPr>
        <w:t xml:space="preserve">Osobami upoważnionymi do kontaktów w sprawie realizacji przedmiotu umowy są: </w:t>
      </w:r>
    </w:p>
    <w:p w:rsidR="00F24B4E" w:rsidRPr="00F24B4E" w:rsidRDefault="00F24B4E" w:rsidP="00553863">
      <w:pPr>
        <w:suppressAutoHyphens/>
        <w:spacing w:after="0" w:line="360" w:lineRule="auto"/>
        <w:jc w:val="both"/>
        <w:rPr>
          <w:rFonts w:eastAsia="Times New Roman" w:cs="Times New Roman"/>
          <w:bCs/>
          <w:szCs w:val="20"/>
          <w:lang w:eastAsia="ar-SA"/>
        </w:rPr>
      </w:pPr>
      <w:r w:rsidRPr="00F24B4E">
        <w:rPr>
          <w:rFonts w:eastAsia="Times New Roman" w:cs="Times New Roman"/>
          <w:bCs/>
          <w:szCs w:val="20"/>
          <w:lang w:eastAsia="ar-SA"/>
        </w:rPr>
        <w:t>- ze strony Zamawiającego – ………………</w:t>
      </w:r>
      <w:r w:rsidR="00867F8A">
        <w:rPr>
          <w:rFonts w:eastAsia="Times New Roman" w:cs="Times New Roman"/>
          <w:bCs/>
          <w:szCs w:val="20"/>
          <w:lang w:eastAsia="ar-SA"/>
        </w:rPr>
        <w:t>…..</w:t>
      </w:r>
      <w:r w:rsidRPr="00F24B4E">
        <w:rPr>
          <w:rFonts w:eastAsia="Times New Roman" w:cs="Times New Roman"/>
          <w:bCs/>
          <w:szCs w:val="20"/>
          <w:lang w:eastAsia="ar-SA"/>
        </w:rPr>
        <w:t>, tel</w:t>
      </w:r>
      <w:r w:rsidR="00903471">
        <w:rPr>
          <w:rFonts w:eastAsia="Times New Roman" w:cs="Times New Roman"/>
          <w:bCs/>
          <w:szCs w:val="20"/>
          <w:lang w:eastAsia="ar-SA"/>
        </w:rPr>
        <w:t xml:space="preserve">. </w:t>
      </w:r>
      <w:r w:rsidRPr="00F24B4E">
        <w:rPr>
          <w:rFonts w:eastAsia="Times New Roman" w:cs="Times New Roman"/>
          <w:bCs/>
          <w:szCs w:val="20"/>
          <w:lang w:eastAsia="ar-SA"/>
        </w:rPr>
        <w:t>…………………</w:t>
      </w:r>
      <w:r w:rsidR="00867F8A">
        <w:rPr>
          <w:rFonts w:eastAsia="Times New Roman" w:cs="Times New Roman"/>
          <w:bCs/>
          <w:szCs w:val="20"/>
          <w:lang w:eastAsia="ar-SA"/>
        </w:rPr>
        <w:t>……, e-mail:………………………</w:t>
      </w:r>
      <w:r w:rsidRPr="00F24B4E">
        <w:rPr>
          <w:rFonts w:eastAsia="Times New Roman" w:cs="Times New Roman"/>
          <w:bCs/>
          <w:szCs w:val="20"/>
          <w:lang w:eastAsia="ar-SA"/>
        </w:rPr>
        <w:t xml:space="preserve">…….. </w:t>
      </w:r>
    </w:p>
    <w:p w:rsidR="00F24B4E" w:rsidRPr="00F24B4E" w:rsidRDefault="00F24B4E" w:rsidP="00553863">
      <w:pPr>
        <w:suppressAutoHyphens/>
        <w:spacing w:after="0" w:line="360" w:lineRule="auto"/>
        <w:jc w:val="both"/>
        <w:rPr>
          <w:rFonts w:eastAsia="Times New Roman" w:cs="Times New Roman"/>
          <w:bCs/>
          <w:szCs w:val="20"/>
          <w:lang w:eastAsia="ar-SA"/>
        </w:rPr>
      </w:pPr>
      <w:r w:rsidRPr="00F24B4E">
        <w:rPr>
          <w:rFonts w:eastAsia="Times New Roman" w:cs="Times New Roman"/>
          <w:bCs/>
          <w:szCs w:val="20"/>
          <w:lang w:eastAsia="ar-SA"/>
        </w:rPr>
        <w:t>- ze strony Wykonawcy – …………………….., tel</w:t>
      </w:r>
      <w:r w:rsidR="00903471">
        <w:rPr>
          <w:rFonts w:eastAsia="Times New Roman" w:cs="Times New Roman"/>
          <w:bCs/>
          <w:szCs w:val="20"/>
          <w:lang w:eastAsia="ar-SA"/>
        </w:rPr>
        <w:t>.</w:t>
      </w:r>
      <w:r w:rsidRPr="00F24B4E">
        <w:rPr>
          <w:rFonts w:eastAsia="Times New Roman" w:cs="Times New Roman"/>
          <w:bCs/>
          <w:szCs w:val="20"/>
          <w:lang w:eastAsia="ar-SA"/>
        </w:rPr>
        <w:t>………………………, e-mail:………………………………</w:t>
      </w:r>
    </w:p>
    <w:p w:rsidR="001170B6" w:rsidRPr="001170B6" w:rsidRDefault="001170B6" w:rsidP="00903471">
      <w:pPr>
        <w:spacing w:after="0" w:line="360" w:lineRule="auto"/>
        <w:jc w:val="both"/>
        <w:rPr>
          <w:rFonts w:eastAsia="Times New Roman" w:cs="Times New Roman"/>
          <w:szCs w:val="20"/>
        </w:rPr>
      </w:pPr>
    </w:p>
    <w:p w:rsidR="001170B6" w:rsidRDefault="003D6AF6" w:rsidP="00903471">
      <w:pPr>
        <w:spacing w:after="0" w:line="360" w:lineRule="auto"/>
        <w:jc w:val="center"/>
        <w:rPr>
          <w:rFonts w:eastAsia="Times New Roman" w:cs="Times New Roman"/>
          <w:b/>
          <w:szCs w:val="20"/>
        </w:rPr>
      </w:pPr>
      <w:r>
        <w:rPr>
          <w:rFonts w:eastAsia="Times New Roman" w:cs="Times New Roman"/>
          <w:b/>
          <w:szCs w:val="20"/>
        </w:rPr>
        <w:t xml:space="preserve">§ </w:t>
      </w:r>
      <w:r w:rsidR="00677538">
        <w:rPr>
          <w:rFonts w:eastAsia="Times New Roman" w:cs="Times New Roman"/>
          <w:b/>
          <w:szCs w:val="20"/>
        </w:rPr>
        <w:t>8</w:t>
      </w:r>
    </w:p>
    <w:p w:rsidR="00870B73" w:rsidRPr="00ED14FB" w:rsidRDefault="00870B73" w:rsidP="00903471">
      <w:pPr>
        <w:spacing w:after="0" w:line="360" w:lineRule="auto"/>
        <w:jc w:val="center"/>
        <w:rPr>
          <w:rFonts w:cs="Times New Roman"/>
          <w:b/>
          <w:kern w:val="1"/>
          <w:szCs w:val="20"/>
        </w:rPr>
      </w:pPr>
      <w:r w:rsidRPr="00ED14FB">
        <w:rPr>
          <w:rFonts w:cs="Times New Roman"/>
          <w:b/>
          <w:kern w:val="1"/>
          <w:szCs w:val="20"/>
        </w:rPr>
        <w:t>Postanowienia końcowe</w:t>
      </w:r>
    </w:p>
    <w:p w:rsidR="001170B6" w:rsidRPr="001170B6" w:rsidRDefault="001170B6" w:rsidP="00903471">
      <w:pPr>
        <w:spacing w:after="0" w:line="360" w:lineRule="auto"/>
        <w:ind w:left="284" w:hanging="284"/>
        <w:jc w:val="both"/>
        <w:rPr>
          <w:rFonts w:eastAsia="Times New Roman" w:cs="Times New Roman"/>
          <w:szCs w:val="20"/>
        </w:rPr>
      </w:pPr>
      <w:r w:rsidRPr="001170B6">
        <w:rPr>
          <w:rFonts w:eastAsia="Times New Roman" w:cs="Times New Roman"/>
          <w:szCs w:val="20"/>
        </w:rPr>
        <w:t xml:space="preserve">1. </w:t>
      </w:r>
      <w:r w:rsidR="00EB46FB" w:rsidRPr="00EB46FB">
        <w:rPr>
          <w:rFonts w:eastAsia="Times New Roman" w:cs="Times New Roman"/>
          <w:szCs w:val="20"/>
        </w:rPr>
        <w:t>W sprawach nieuregulowanych niniejszą umową, mają zastosowanie przepisy Kodeksu Cywilnego oraz ustawy Prawo zamówień publicznych</w:t>
      </w:r>
      <w:r w:rsidRPr="001170B6">
        <w:rPr>
          <w:rFonts w:eastAsia="Times New Roman" w:cs="Times New Roman"/>
          <w:szCs w:val="20"/>
        </w:rPr>
        <w:t>.</w:t>
      </w:r>
    </w:p>
    <w:p w:rsidR="001170B6" w:rsidRPr="001170B6" w:rsidRDefault="001170B6" w:rsidP="00903471">
      <w:pPr>
        <w:spacing w:after="0" w:line="360" w:lineRule="auto"/>
        <w:ind w:left="284" w:hanging="284"/>
        <w:jc w:val="both"/>
        <w:rPr>
          <w:rFonts w:eastAsia="Times New Roman" w:cs="Times New Roman"/>
          <w:szCs w:val="20"/>
        </w:rPr>
      </w:pPr>
      <w:r w:rsidRPr="001170B6">
        <w:rPr>
          <w:rFonts w:eastAsia="Times New Roman" w:cs="Times New Roman"/>
          <w:szCs w:val="20"/>
        </w:rPr>
        <w:t>2.</w:t>
      </w:r>
      <w:r w:rsidR="006A693E">
        <w:rPr>
          <w:rFonts w:eastAsia="Times New Roman" w:cs="Times New Roman"/>
          <w:szCs w:val="20"/>
        </w:rPr>
        <w:t xml:space="preserve"> </w:t>
      </w:r>
      <w:r w:rsidRPr="001170B6">
        <w:rPr>
          <w:rFonts w:eastAsia="Times New Roman" w:cs="Times New Roman"/>
          <w:szCs w:val="20"/>
        </w:rPr>
        <w:t>Sądem właściwym do rozstrzygania spraw jest sąd powszechny właściwy miejscowo dla siedziby Zamawiającego.</w:t>
      </w:r>
    </w:p>
    <w:p w:rsidR="001170B6" w:rsidRDefault="00EB46FB" w:rsidP="00903471">
      <w:pPr>
        <w:spacing w:after="0" w:line="360" w:lineRule="auto"/>
        <w:ind w:left="284" w:hanging="284"/>
        <w:jc w:val="both"/>
        <w:rPr>
          <w:rFonts w:ascii="Calibri" w:eastAsia="Times New Roman" w:hAnsi="Calibri" w:cs="Calibri"/>
          <w:sz w:val="24"/>
          <w:szCs w:val="24"/>
        </w:rPr>
      </w:pPr>
      <w:r>
        <w:rPr>
          <w:rFonts w:eastAsia="Times New Roman" w:cs="Times New Roman"/>
          <w:szCs w:val="20"/>
        </w:rPr>
        <w:t>3</w:t>
      </w:r>
      <w:r w:rsidR="001170B6" w:rsidRPr="001170B6">
        <w:rPr>
          <w:rFonts w:eastAsia="Times New Roman" w:cs="Times New Roman"/>
          <w:szCs w:val="20"/>
        </w:rPr>
        <w:t>. Umowa została sporządzona w 3 jednobrzmiących egzemplarzach, dwa egzemplarze Zamawiającemu i jeden Wykonawcy</w:t>
      </w:r>
      <w:r w:rsidR="001170B6" w:rsidRPr="001170B6">
        <w:rPr>
          <w:rFonts w:ascii="Calibri" w:eastAsia="Times New Roman" w:hAnsi="Calibri" w:cs="Calibri"/>
          <w:sz w:val="24"/>
          <w:szCs w:val="24"/>
        </w:rPr>
        <w:t>.</w:t>
      </w:r>
    </w:p>
    <w:p w:rsidR="00903471" w:rsidRDefault="00903471" w:rsidP="00903471">
      <w:pPr>
        <w:spacing w:after="0" w:line="360" w:lineRule="auto"/>
        <w:jc w:val="center"/>
        <w:rPr>
          <w:rFonts w:eastAsia="Times New Roman" w:cs="Times New Roman"/>
          <w:b/>
          <w:szCs w:val="20"/>
        </w:rPr>
      </w:pPr>
      <w:r>
        <w:rPr>
          <w:rFonts w:eastAsia="Times New Roman" w:cs="Times New Roman"/>
          <w:b/>
          <w:szCs w:val="20"/>
        </w:rPr>
        <w:t>§</w:t>
      </w:r>
      <w:r w:rsidR="00677538">
        <w:rPr>
          <w:rFonts w:eastAsia="Times New Roman" w:cs="Times New Roman"/>
          <w:b/>
          <w:szCs w:val="20"/>
        </w:rPr>
        <w:t>9</w:t>
      </w:r>
    </w:p>
    <w:p w:rsidR="00903471" w:rsidRDefault="00903471" w:rsidP="00903471">
      <w:pPr>
        <w:spacing w:after="0" w:line="360" w:lineRule="auto"/>
        <w:jc w:val="center"/>
        <w:rPr>
          <w:rFonts w:cs="Times New Roman"/>
          <w:b/>
          <w:kern w:val="1"/>
          <w:szCs w:val="20"/>
        </w:rPr>
      </w:pPr>
      <w:r>
        <w:rPr>
          <w:rFonts w:cs="Times New Roman"/>
          <w:b/>
          <w:kern w:val="1"/>
          <w:szCs w:val="20"/>
        </w:rPr>
        <w:t>Załączniki do umowy</w:t>
      </w:r>
    </w:p>
    <w:p w:rsidR="00903471" w:rsidRDefault="00903471" w:rsidP="00903471">
      <w:pPr>
        <w:spacing w:after="0" w:line="360" w:lineRule="auto"/>
        <w:jc w:val="both"/>
        <w:rPr>
          <w:rFonts w:cs="Times New Roman"/>
          <w:b/>
          <w:kern w:val="1"/>
          <w:szCs w:val="20"/>
        </w:rPr>
      </w:pPr>
      <w:r>
        <w:rPr>
          <w:rFonts w:cs="Times New Roman"/>
          <w:b/>
          <w:kern w:val="1"/>
          <w:szCs w:val="20"/>
        </w:rPr>
        <w:t>Załącznikami do niniejszej umowy stanowiącej jej integralną część są:</w:t>
      </w:r>
    </w:p>
    <w:p w:rsidR="00903471" w:rsidRPr="00903471" w:rsidRDefault="00903471" w:rsidP="00903471">
      <w:pPr>
        <w:spacing w:after="0" w:line="360" w:lineRule="auto"/>
        <w:jc w:val="both"/>
        <w:rPr>
          <w:rFonts w:cs="Times New Roman"/>
          <w:kern w:val="1"/>
          <w:szCs w:val="20"/>
        </w:rPr>
      </w:pPr>
      <w:r w:rsidRPr="00903471">
        <w:rPr>
          <w:rFonts w:cs="Times New Roman"/>
          <w:kern w:val="1"/>
          <w:szCs w:val="20"/>
        </w:rPr>
        <w:t>Załącznik nr 1 – Oferta Wykonawcy,</w:t>
      </w:r>
    </w:p>
    <w:p w:rsidR="00903471" w:rsidRDefault="00903471" w:rsidP="00903471">
      <w:pPr>
        <w:spacing w:after="0" w:line="360" w:lineRule="auto"/>
        <w:jc w:val="both"/>
        <w:rPr>
          <w:rFonts w:cs="Times New Roman"/>
          <w:kern w:val="1"/>
          <w:szCs w:val="20"/>
        </w:rPr>
      </w:pPr>
      <w:r w:rsidRPr="00903471">
        <w:rPr>
          <w:rFonts w:cs="Times New Roman"/>
          <w:kern w:val="1"/>
          <w:szCs w:val="20"/>
        </w:rPr>
        <w:t>Załącznik nr 2 – Specyfikacja Warunków Zamówi</w:t>
      </w:r>
      <w:r>
        <w:rPr>
          <w:rFonts w:cs="Times New Roman"/>
          <w:kern w:val="1"/>
          <w:szCs w:val="20"/>
        </w:rPr>
        <w:t>e</w:t>
      </w:r>
      <w:r w:rsidRPr="00903471">
        <w:rPr>
          <w:rFonts w:cs="Times New Roman"/>
          <w:kern w:val="1"/>
          <w:szCs w:val="20"/>
        </w:rPr>
        <w:t>nia.</w:t>
      </w:r>
    </w:p>
    <w:p w:rsidR="00933F3B" w:rsidRPr="00903471" w:rsidRDefault="00933F3B" w:rsidP="00903471">
      <w:pPr>
        <w:spacing w:after="0" w:line="360" w:lineRule="auto"/>
        <w:jc w:val="both"/>
        <w:rPr>
          <w:rFonts w:cs="Times New Roman"/>
          <w:kern w:val="1"/>
          <w:szCs w:val="20"/>
        </w:rPr>
      </w:pPr>
      <w:r>
        <w:rPr>
          <w:rFonts w:cs="Times New Roman"/>
          <w:kern w:val="1"/>
          <w:szCs w:val="20"/>
        </w:rPr>
        <w:t xml:space="preserve">Załącznik nr 3 – Wykaz, o którym mowa w </w:t>
      </w:r>
      <w:r w:rsidRPr="002127C9">
        <w:rPr>
          <w:rFonts w:eastAsia="Times New Roman" w:cs="Times New Roman"/>
          <w:szCs w:val="20"/>
        </w:rPr>
        <w:t>§</w:t>
      </w:r>
      <w:r>
        <w:rPr>
          <w:rFonts w:eastAsia="Times New Roman" w:cs="Times New Roman"/>
          <w:szCs w:val="20"/>
        </w:rPr>
        <w:t>1</w:t>
      </w:r>
      <w:r w:rsidRPr="002127C9">
        <w:rPr>
          <w:rFonts w:eastAsia="Times New Roman" w:cs="Times New Roman"/>
          <w:szCs w:val="20"/>
        </w:rPr>
        <w:t xml:space="preserve"> ust. </w:t>
      </w:r>
      <w:r>
        <w:rPr>
          <w:rFonts w:eastAsia="Times New Roman" w:cs="Times New Roman"/>
          <w:szCs w:val="20"/>
        </w:rPr>
        <w:t>4 umowy.</w:t>
      </w:r>
    </w:p>
    <w:p w:rsidR="00903471" w:rsidRDefault="00903471" w:rsidP="00903471">
      <w:pPr>
        <w:spacing w:after="0" w:line="360" w:lineRule="auto"/>
        <w:ind w:left="284" w:hanging="284"/>
        <w:jc w:val="both"/>
        <w:rPr>
          <w:rFonts w:ascii="Calibri" w:eastAsia="Times New Roman" w:hAnsi="Calibri" w:cs="Calibri"/>
          <w:sz w:val="24"/>
          <w:szCs w:val="24"/>
        </w:rPr>
      </w:pPr>
    </w:p>
    <w:p w:rsidR="00903471" w:rsidRDefault="00903471" w:rsidP="00553863">
      <w:pPr>
        <w:tabs>
          <w:tab w:val="left" w:pos="6840"/>
        </w:tabs>
        <w:spacing w:before="120" w:after="0" w:line="360" w:lineRule="auto"/>
        <w:ind w:left="182" w:hanging="40"/>
        <w:jc w:val="center"/>
        <w:rPr>
          <w:rFonts w:cs="Times New Roman"/>
          <w:b/>
          <w:sz w:val="22"/>
        </w:rPr>
      </w:pPr>
    </w:p>
    <w:p w:rsidR="00B34C4C" w:rsidRDefault="00B34C4C" w:rsidP="00553863">
      <w:pPr>
        <w:tabs>
          <w:tab w:val="left" w:pos="6840"/>
        </w:tabs>
        <w:spacing w:before="120" w:after="0" w:line="360" w:lineRule="auto"/>
        <w:ind w:left="182" w:hanging="40"/>
        <w:jc w:val="center"/>
        <w:rPr>
          <w:rFonts w:cs="Times New Roman"/>
          <w:b/>
          <w:bCs/>
          <w:sz w:val="22"/>
        </w:rPr>
      </w:pPr>
      <w:r w:rsidRPr="00343AE0">
        <w:rPr>
          <w:rFonts w:cs="Times New Roman"/>
          <w:b/>
          <w:sz w:val="22"/>
        </w:rPr>
        <w:t xml:space="preserve">Zamawiający: </w:t>
      </w:r>
      <w:r w:rsidRPr="00343AE0">
        <w:rPr>
          <w:rFonts w:cs="Times New Roman"/>
          <w:b/>
          <w:bCs/>
          <w:sz w:val="22"/>
        </w:rPr>
        <w:tab/>
        <w:t>Wykonawca:</w:t>
      </w: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553863">
      <w:pPr>
        <w:tabs>
          <w:tab w:val="left" w:pos="6840"/>
        </w:tabs>
        <w:spacing w:before="120" w:after="0" w:line="360" w:lineRule="auto"/>
        <w:ind w:left="182" w:hanging="40"/>
        <w:jc w:val="center"/>
        <w:rPr>
          <w:rFonts w:cs="Times New Roman"/>
          <w:b/>
          <w:bCs/>
          <w:sz w:val="22"/>
        </w:rPr>
      </w:pPr>
    </w:p>
    <w:p w:rsidR="000D304B" w:rsidRDefault="000D304B" w:rsidP="000D304B">
      <w:pPr>
        <w:pageBreakBefore/>
        <w:spacing w:line="360" w:lineRule="auto"/>
        <w:jc w:val="right"/>
        <w:rPr>
          <w:rFonts w:cs="Times New Roman"/>
          <w:i/>
          <w:sz w:val="16"/>
          <w:szCs w:val="16"/>
        </w:rPr>
      </w:pPr>
      <w:r>
        <w:rPr>
          <w:rFonts w:cs="Times New Roman"/>
          <w:b/>
          <w:i/>
          <w:sz w:val="16"/>
          <w:szCs w:val="16"/>
        </w:rPr>
        <w:lastRenderedPageBreak/>
        <w:t>Załącznik nr 1 do Umowy Nr …………….</w:t>
      </w:r>
    </w:p>
    <w:p w:rsidR="000D304B" w:rsidRDefault="000D304B" w:rsidP="000D304B">
      <w:pPr>
        <w:spacing w:after="160"/>
        <w:jc w:val="center"/>
        <w:rPr>
          <w:rFonts w:eastAsia="Calibri" w:cs="Times New Roman"/>
          <w:b/>
          <w:szCs w:val="20"/>
        </w:rPr>
      </w:pPr>
      <w:r>
        <w:rPr>
          <w:rFonts w:eastAsia="Calibri" w:cs="Times New Roman"/>
          <w:b/>
          <w:szCs w:val="20"/>
        </w:rPr>
        <w:t xml:space="preserve">UMOWA POWIERZENIA </w:t>
      </w:r>
    </w:p>
    <w:p w:rsidR="000D304B" w:rsidRDefault="000D304B" w:rsidP="000D304B">
      <w:pPr>
        <w:spacing w:after="160"/>
        <w:jc w:val="center"/>
        <w:rPr>
          <w:rFonts w:eastAsia="Calibri" w:cs="Times New Roman"/>
          <w:b/>
          <w:szCs w:val="20"/>
        </w:rPr>
      </w:pPr>
      <w:r>
        <w:rPr>
          <w:rFonts w:eastAsia="Calibri" w:cs="Times New Roman"/>
          <w:b/>
          <w:szCs w:val="20"/>
        </w:rPr>
        <w:t>PRZETWARZANIA DANYCH OSOBOWYCH Nr ………………………………</w:t>
      </w:r>
    </w:p>
    <w:p w:rsidR="000D304B" w:rsidRDefault="000D304B" w:rsidP="000D304B">
      <w:pPr>
        <w:spacing w:after="160" w:line="240" w:lineRule="auto"/>
        <w:jc w:val="center"/>
        <w:rPr>
          <w:rFonts w:eastAsia="Calibri" w:cs="Times New Roman"/>
          <w:szCs w:val="20"/>
        </w:rPr>
      </w:pPr>
    </w:p>
    <w:p w:rsidR="000D304B" w:rsidRDefault="000D304B" w:rsidP="000D304B">
      <w:pPr>
        <w:spacing w:after="160" w:line="240" w:lineRule="auto"/>
        <w:jc w:val="both"/>
        <w:rPr>
          <w:rFonts w:eastAsia="Calibri" w:cs="Times New Roman"/>
          <w:szCs w:val="20"/>
        </w:rPr>
      </w:pPr>
      <w:r>
        <w:rPr>
          <w:rFonts w:eastAsia="Calibri" w:cs="Times New Roman"/>
          <w:szCs w:val="20"/>
        </w:rPr>
        <w:t>zawarta w dniu ………………………..…  (zwana dalej „Umową”) pomiędzy:</w:t>
      </w:r>
    </w:p>
    <w:p w:rsidR="000D304B" w:rsidRDefault="000D304B" w:rsidP="000D304B">
      <w:pPr>
        <w:spacing w:line="240" w:lineRule="auto"/>
        <w:jc w:val="both"/>
        <w:rPr>
          <w:rFonts w:eastAsia="Times New Roman" w:cs="Times New Roman"/>
          <w:b/>
          <w:szCs w:val="20"/>
        </w:rPr>
      </w:pPr>
      <w:r>
        <w:rPr>
          <w:rFonts w:cs="Times New Roman"/>
          <w:b/>
          <w:bCs/>
          <w:szCs w:val="20"/>
        </w:rPr>
        <w:t>Gminą Działdowo</w:t>
      </w:r>
      <w:r>
        <w:rPr>
          <w:rFonts w:cs="Times New Roman"/>
          <w:b/>
          <w:szCs w:val="20"/>
        </w:rPr>
        <w:t>, ul. Księżodworska 10, 13-200 Działdowo</w:t>
      </w:r>
    </w:p>
    <w:p w:rsidR="000D304B" w:rsidRDefault="000D304B" w:rsidP="000D304B">
      <w:pPr>
        <w:spacing w:line="240" w:lineRule="auto"/>
        <w:jc w:val="both"/>
        <w:rPr>
          <w:rFonts w:cs="Times New Roman"/>
          <w:szCs w:val="20"/>
        </w:rPr>
      </w:pPr>
      <w:r>
        <w:rPr>
          <w:rFonts w:cs="Times New Roman"/>
          <w:b/>
          <w:szCs w:val="20"/>
        </w:rPr>
        <w:t>NIP 571-16-02-084</w:t>
      </w:r>
      <w:r>
        <w:rPr>
          <w:rFonts w:cs="Times New Roman"/>
          <w:szCs w:val="20"/>
        </w:rPr>
        <w:t xml:space="preserve">     </w:t>
      </w:r>
      <w:r>
        <w:rPr>
          <w:rFonts w:cs="Times New Roman"/>
          <w:b/>
          <w:szCs w:val="20"/>
        </w:rPr>
        <w:t>REGON 130378025</w:t>
      </w:r>
    </w:p>
    <w:p w:rsidR="000D304B" w:rsidRDefault="000D304B" w:rsidP="000D304B">
      <w:pPr>
        <w:spacing w:line="240" w:lineRule="auto"/>
        <w:jc w:val="both"/>
        <w:rPr>
          <w:rFonts w:cs="Times New Roman"/>
          <w:szCs w:val="20"/>
        </w:rPr>
      </w:pPr>
      <w:r>
        <w:rPr>
          <w:rFonts w:cs="Times New Roman"/>
          <w:szCs w:val="20"/>
        </w:rPr>
        <w:t>reprezentowaną przez:</w:t>
      </w:r>
    </w:p>
    <w:p w:rsidR="000D304B" w:rsidRDefault="000D304B" w:rsidP="000D304B">
      <w:pPr>
        <w:spacing w:line="240" w:lineRule="auto"/>
        <w:jc w:val="both"/>
        <w:rPr>
          <w:rFonts w:cs="Times New Roman"/>
          <w:szCs w:val="20"/>
        </w:rPr>
      </w:pPr>
      <w:r>
        <w:rPr>
          <w:rFonts w:cs="Times New Roman"/>
          <w:szCs w:val="20"/>
        </w:rPr>
        <w:t xml:space="preserve">1) Pana Mirosława Zielińskiego – Wójta Gminy, </w:t>
      </w:r>
    </w:p>
    <w:p w:rsidR="000D304B" w:rsidRDefault="000D304B" w:rsidP="000D304B">
      <w:pPr>
        <w:spacing w:line="240" w:lineRule="auto"/>
        <w:jc w:val="both"/>
        <w:rPr>
          <w:rFonts w:cs="Times New Roman"/>
          <w:szCs w:val="20"/>
        </w:rPr>
      </w:pPr>
      <w:r>
        <w:rPr>
          <w:rFonts w:cs="Times New Roman"/>
          <w:szCs w:val="20"/>
        </w:rPr>
        <w:t xml:space="preserve">przy kontrasygnacie Pani Beaty Antoszewskiej – Skarbnika Gminy Działdowo, </w:t>
      </w:r>
    </w:p>
    <w:p w:rsidR="000D304B" w:rsidRDefault="000D304B" w:rsidP="000D304B">
      <w:pPr>
        <w:spacing w:line="240" w:lineRule="auto"/>
        <w:jc w:val="both"/>
        <w:rPr>
          <w:rFonts w:cs="Times New Roman"/>
          <w:szCs w:val="20"/>
        </w:rPr>
      </w:pPr>
      <w:r>
        <w:rPr>
          <w:rFonts w:cs="Times New Roman"/>
          <w:szCs w:val="20"/>
        </w:rPr>
        <w:t>zwaną dalej Administratorem,</w:t>
      </w:r>
    </w:p>
    <w:p w:rsidR="000D304B" w:rsidRDefault="000D304B" w:rsidP="000D304B">
      <w:pPr>
        <w:spacing w:line="240" w:lineRule="auto"/>
        <w:jc w:val="both"/>
        <w:rPr>
          <w:rFonts w:cs="Times New Roman"/>
          <w:szCs w:val="20"/>
        </w:rPr>
      </w:pPr>
      <w:r>
        <w:rPr>
          <w:rFonts w:cs="Times New Roman"/>
          <w:szCs w:val="20"/>
        </w:rPr>
        <w:t>a ……………………………………………………………………………………………………………….……</w:t>
      </w:r>
    </w:p>
    <w:p w:rsidR="000D304B" w:rsidRDefault="000D304B" w:rsidP="000D304B">
      <w:pPr>
        <w:spacing w:line="240" w:lineRule="auto"/>
        <w:jc w:val="both"/>
        <w:rPr>
          <w:rFonts w:cs="Times New Roman"/>
          <w:szCs w:val="20"/>
        </w:rPr>
      </w:pPr>
      <w:r>
        <w:rPr>
          <w:rFonts w:cs="Times New Roman"/>
          <w:szCs w:val="20"/>
        </w:rPr>
        <w:t>z siedzibą w ……………………………………………………………………………….………………………..</w:t>
      </w:r>
    </w:p>
    <w:p w:rsidR="000D304B" w:rsidRDefault="000D304B" w:rsidP="000D304B">
      <w:pPr>
        <w:spacing w:line="240" w:lineRule="auto"/>
        <w:jc w:val="both"/>
        <w:rPr>
          <w:rFonts w:cs="Times New Roman"/>
          <w:szCs w:val="20"/>
        </w:rPr>
      </w:pPr>
      <w:r>
        <w:rPr>
          <w:rFonts w:cs="Times New Roman"/>
          <w:szCs w:val="20"/>
        </w:rPr>
        <w:t>NIP …………………………  REGON  …………………………………….</w:t>
      </w:r>
    </w:p>
    <w:p w:rsidR="000D304B" w:rsidRDefault="000D304B" w:rsidP="000D304B">
      <w:pPr>
        <w:spacing w:line="240" w:lineRule="auto"/>
        <w:jc w:val="both"/>
        <w:rPr>
          <w:rFonts w:cs="Times New Roman"/>
          <w:szCs w:val="20"/>
        </w:rPr>
      </w:pPr>
      <w:r>
        <w:rPr>
          <w:rFonts w:cs="Times New Roman"/>
          <w:szCs w:val="20"/>
        </w:rPr>
        <w:t>reprezentowaną/-ym przez:</w:t>
      </w:r>
    </w:p>
    <w:p w:rsidR="000D304B" w:rsidRDefault="000D304B" w:rsidP="000D304B">
      <w:pPr>
        <w:spacing w:line="240" w:lineRule="auto"/>
        <w:jc w:val="both"/>
        <w:rPr>
          <w:rFonts w:cs="Times New Roman"/>
          <w:szCs w:val="20"/>
        </w:rPr>
      </w:pPr>
      <w:r>
        <w:rPr>
          <w:rFonts w:cs="Times New Roman"/>
          <w:szCs w:val="20"/>
        </w:rPr>
        <w:t>1) …………………………………………………………………………….</w:t>
      </w:r>
    </w:p>
    <w:p w:rsidR="000D304B" w:rsidRDefault="000D304B" w:rsidP="000D304B">
      <w:pPr>
        <w:spacing w:line="240" w:lineRule="auto"/>
        <w:jc w:val="both"/>
        <w:rPr>
          <w:rFonts w:cs="Times New Roman"/>
          <w:szCs w:val="20"/>
        </w:rPr>
      </w:pPr>
      <w:r>
        <w:rPr>
          <w:rFonts w:cs="Times New Roman"/>
          <w:szCs w:val="20"/>
        </w:rPr>
        <w:t>2) …………………………………………………………………………….</w:t>
      </w:r>
    </w:p>
    <w:p w:rsidR="000D304B" w:rsidRDefault="000D304B" w:rsidP="000D304B">
      <w:pPr>
        <w:spacing w:line="240" w:lineRule="auto"/>
        <w:jc w:val="both"/>
        <w:rPr>
          <w:rFonts w:cs="Times New Roman"/>
          <w:szCs w:val="20"/>
        </w:rPr>
      </w:pPr>
      <w:r>
        <w:rPr>
          <w:rFonts w:cs="Times New Roman"/>
          <w:szCs w:val="20"/>
        </w:rPr>
        <w:t>zwan</w:t>
      </w:r>
      <w:r>
        <w:rPr>
          <w:rFonts w:cs="Times New Roman"/>
          <w:strike/>
          <w:szCs w:val="20"/>
        </w:rPr>
        <w:t>ą</w:t>
      </w:r>
      <w:r>
        <w:rPr>
          <w:rFonts w:cs="Times New Roman"/>
          <w:szCs w:val="20"/>
        </w:rPr>
        <w:t xml:space="preserve">/-ym dalej </w:t>
      </w:r>
      <w:r>
        <w:rPr>
          <w:rFonts w:eastAsia="Calibri" w:cs="Times New Roman"/>
          <w:szCs w:val="20"/>
        </w:rPr>
        <w:t>Podmiotem przetwarzającym.</w:t>
      </w:r>
      <w:r>
        <w:rPr>
          <w:rFonts w:cs="Times New Roman"/>
          <w:szCs w:val="20"/>
        </w:rPr>
        <w:t xml:space="preserve"> </w:t>
      </w: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t>§ 1</w:t>
      </w:r>
    </w:p>
    <w:p w:rsidR="000D304B" w:rsidRDefault="000D304B" w:rsidP="000D304B">
      <w:pPr>
        <w:spacing w:after="160" w:line="240" w:lineRule="auto"/>
        <w:jc w:val="center"/>
        <w:rPr>
          <w:rFonts w:eastAsia="Calibri" w:cs="Times New Roman"/>
          <w:b/>
          <w:szCs w:val="20"/>
        </w:rPr>
      </w:pPr>
      <w:r>
        <w:rPr>
          <w:rFonts w:eastAsia="Calibri" w:cs="Times New Roman"/>
          <w:b/>
          <w:szCs w:val="20"/>
        </w:rPr>
        <w:t>Powierzenie przetwarzania danych osobowych</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Administrator powierza Podmiotowi przetwarzającemu dane osobowe do przetwarzania w trybie art. 28 ust. 3 Rozporządzenia Parlamentu Europejskiego I Rady (UE) 2016/679 z dnia 27 kwietnia 2016 r. w sprawie ochrony osób fizycznych w związku z przetwarzaniem danych osobowych i w sprawie swobodnego przepływu takich danych oraz uchylenia dyrektywy 95/46/WE (zwanym dalej Rozporządzeniem).</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Administrator oświadcza, że jest Administratorem powierzanych danych osobowych w rozumieniu przepisów Rozporządzenia oraz, że powierzane dane zgromadził zgodnie z obowiązującymi przepisami prawa z uwzględnieniem obowiązku informacyjnego o którym mowa w art. 13 i 14 Rozporządzenia.</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Zasady i cele przetwarzania określa niniejsza Umowa, która nie narusza obowiązków wynikających                          z Rozporządzenia.</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Podmiot przetwarzający zobowiązuje się przetwarzać powierzone mu dane osobowe zgodnie z niniejszą umową, Rozporządzeniem oraz z innymi przepisami prawa powszechnie obowiązującego, które chronią prawa właścicieli powierzanych danych.</w:t>
      </w:r>
    </w:p>
    <w:p w:rsidR="000D304B" w:rsidRDefault="000D304B" w:rsidP="0062651E">
      <w:pPr>
        <w:numPr>
          <w:ilvl w:val="0"/>
          <w:numId w:val="12"/>
        </w:numPr>
        <w:spacing w:after="160" w:line="360" w:lineRule="auto"/>
        <w:contextualSpacing/>
        <w:jc w:val="both"/>
        <w:rPr>
          <w:rFonts w:eastAsia="Calibri" w:cs="Times New Roman"/>
          <w:szCs w:val="20"/>
        </w:rPr>
      </w:pPr>
      <w:r>
        <w:rPr>
          <w:rFonts w:eastAsia="Calibri" w:cs="Times New Roman"/>
          <w:szCs w:val="20"/>
        </w:rPr>
        <w:t xml:space="preserve">Podmiot przetwarzający oświadcza, iż stosuje środki organizacyjne i techniczne spełniające wymogi Rozporządzenia oraz chroniące prawa osób, których dane są powierzane do przetwarzania. </w:t>
      </w:r>
    </w:p>
    <w:p w:rsidR="000D304B" w:rsidRDefault="000D304B" w:rsidP="000D304B">
      <w:pPr>
        <w:spacing w:after="160" w:line="240" w:lineRule="auto"/>
        <w:jc w:val="center"/>
        <w:rPr>
          <w:rFonts w:eastAsia="Calibri" w:cs="Times New Roman"/>
          <w:b/>
          <w:szCs w:val="20"/>
        </w:rPr>
      </w:pPr>
      <w:r>
        <w:rPr>
          <w:rFonts w:eastAsia="Calibri" w:cs="Times New Roman"/>
          <w:b/>
          <w:szCs w:val="20"/>
        </w:rPr>
        <w:lastRenderedPageBreak/>
        <w:t>§ 2</w:t>
      </w:r>
    </w:p>
    <w:p w:rsidR="000D304B" w:rsidRDefault="000D304B" w:rsidP="000D304B">
      <w:pPr>
        <w:spacing w:after="160" w:line="240" w:lineRule="auto"/>
        <w:jc w:val="center"/>
        <w:rPr>
          <w:rFonts w:eastAsia="Calibri" w:cs="Times New Roman"/>
          <w:b/>
          <w:szCs w:val="20"/>
        </w:rPr>
      </w:pPr>
      <w:r>
        <w:rPr>
          <w:rFonts w:eastAsia="Calibri" w:cs="Times New Roman"/>
          <w:b/>
          <w:szCs w:val="20"/>
        </w:rPr>
        <w:t>Zakres i cel przetwarzania danych</w:t>
      </w:r>
    </w:p>
    <w:p w:rsidR="000D304B" w:rsidRDefault="000D304B" w:rsidP="0062651E">
      <w:pPr>
        <w:numPr>
          <w:ilvl w:val="0"/>
          <w:numId w:val="13"/>
        </w:numPr>
        <w:spacing w:after="160" w:line="360" w:lineRule="auto"/>
        <w:contextualSpacing/>
        <w:jc w:val="both"/>
        <w:rPr>
          <w:rFonts w:eastAsia="Calibri" w:cs="Times New Roman"/>
          <w:i/>
          <w:szCs w:val="20"/>
        </w:rPr>
      </w:pPr>
      <w:r>
        <w:rPr>
          <w:rFonts w:eastAsia="Calibri" w:cs="Times New Roman"/>
          <w:szCs w:val="20"/>
        </w:rPr>
        <w:t xml:space="preserve">Administrator powierza Podmiotowi przetwarzającemu dane osobowe rolników, będących beneficjentami pomocy publicznej, których dotyczy przedmiotowe zamówienie. </w:t>
      </w:r>
    </w:p>
    <w:p w:rsidR="000D304B" w:rsidRDefault="000D304B" w:rsidP="0062651E">
      <w:pPr>
        <w:numPr>
          <w:ilvl w:val="0"/>
          <w:numId w:val="13"/>
        </w:numPr>
        <w:spacing w:after="160" w:line="360" w:lineRule="auto"/>
        <w:contextualSpacing/>
        <w:jc w:val="both"/>
        <w:rPr>
          <w:rFonts w:eastAsia="Calibri" w:cs="Times New Roman"/>
          <w:i/>
          <w:szCs w:val="20"/>
        </w:rPr>
      </w:pPr>
      <w:r>
        <w:rPr>
          <w:rFonts w:eastAsia="Calibri" w:cs="Times New Roman"/>
          <w:szCs w:val="20"/>
        </w:rPr>
        <w:t>Powierzone przez Administratora dane osobowe będą przetwarzane przez Podmiot przetwarzający wyłącznie w celu realizacji Umowy nr …………………………… z dnia ……………………………… (dalej umowa główna).</w:t>
      </w:r>
    </w:p>
    <w:p w:rsidR="000D304B" w:rsidRDefault="000D304B" w:rsidP="000D304B">
      <w:pPr>
        <w:spacing w:after="160" w:line="240" w:lineRule="auto"/>
        <w:jc w:val="center"/>
        <w:rPr>
          <w:rFonts w:eastAsia="Calibri" w:cs="Times New Roman"/>
          <w:b/>
          <w:szCs w:val="20"/>
        </w:rPr>
      </w:pPr>
      <w:r>
        <w:rPr>
          <w:rFonts w:eastAsia="Calibri" w:cs="Times New Roman"/>
          <w:b/>
          <w:szCs w:val="20"/>
        </w:rPr>
        <w:t>§ 3</w:t>
      </w:r>
    </w:p>
    <w:p w:rsidR="000D304B" w:rsidRDefault="000D304B" w:rsidP="000D304B">
      <w:pPr>
        <w:spacing w:after="160" w:line="240" w:lineRule="auto"/>
        <w:jc w:val="center"/>
        <w:rPr>
          <w:rFonts w:eastAsia="Calibri" w:cs="Times New Roman"/>
          <w:b/>
          <w:szCs w:val="20"/>
        </w:rPr>
      </w:pPr>
      <w:r>
        <w:rPr>
          <w:rFonts w:eastAsia="Calibri" w:cs="Times New Roman"/>
          <w:b/>
          <w:szCs w:val="20"/>
        </w:rPr>
        <w:t>Obowiązki podmiotu przetwarzającego</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zobowiązuje się zgodnie z wymaganiami Rozporządzenia:</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 stosowania środków technicznych i organizacyjnych zapewniających adekwatny stopień bezpieczeństwa powierzanych danych osobowych odpowiadający ryzyku związanemu z ich przetwarzaniem (art. 32 w związku z art. 28 ust. 3 lit. c RODO),</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dołożyć należytej staranności przy przetwarzaniu powierzonych danych osobowych,</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 poinformowania Administratora przed rozpoczęciem przetwarzania danych o realizacji ewentualnego obowiązku prawnego polegającego na przekazaniu danych osobowych do państwa trzeciego lub organizacji międzynarodowej (art. 28 ust. 3. lit. a RODO),</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 nadania upoważnień do przetwarzania danych osobowych wszystkim osobom, które będą przetwarzały powierzone dane w celu realizacji niniejszej umowy,</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do odebrania od osób upoważnionych stosownych oświadczeń o zobowiązaniu do zachowania w tajemnicy treści przetwarzanych danych, zarówno w trakcie zatrudnienia ich w Podmiocie przetwarzającym, jak i po jego ustaniu (art. 28 ust. 3. lit. b RODO).</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po zakończeniu świadczenia usług związanych z przetwarzaniem, lub po rozwiązaniu umowy w terminie 7 dni, zwraca Administratorowi wszystkie dane osobowe oraz usuwa wszelkie ich istniejące kopie, chyba że przepisy powszechnie obowiązującego prawa Unii lub prawa krajowego nakazują przechowywanie tych danych osobowych.</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w miarę możliwości i w niezbędnym zakresie, pomaga Administratorowi, poprzez odpowiednie środki techniczne i organizacyjne, wywiązywać się z obowiązku odpowiadania na żądania osoby, której dane dotyczą w zakresie wykonywania jej praw określonych w rozdziale III Rozporządzenia.</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uwzględniając charakter przetwarzania oraz dostępne mu informacje, pomaga Administratorowi wywiązać się z obowiązków określonych w art. 32 - 36 Rozporządzenia.</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po stwierdzeniu naruszenia ochrony danych osobowych:</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t>niezwłocznie, jednak nie później niż w ciągu 24 h od stwierdzenia naruszenia, informuje Administratora o tym fakcie i podaje wszelkie znane informacje dotyczące naruszenia,</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t>ustala przyczynę naruszenia lub wskazuje czynności podjęte w celu ustalenia tej przyczyny,</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t>podejmuje wszelkie czynności mające na celu ograniczenie skutków naruszenia, usuniecie naruszenia oraz zabezpieczenie danych osobowych w sposób należyty przed dalszymi naruszeniami,</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t>zbiera wszelkie możliwe dane i dokumenty, które mogą pomóc w ustaleniu okoliczności naruszenia i przeciwdziałaniu podobnym naruszeniom w przyszłości,</w:t>
      </w:r>
    </w:p>
    <w:p w:rsidR="000D304B" w:rsidRDefault="000D304B" w:rsidP="0062651E">
      <w:pPr>
        <w:numPr>
          <w:ilvl w:val="1"/>
          <w:numId w:val="14"/>
        </w:numPr>
        <w:spacing w:after="160" w:line="360" w:lineRule="auto"/>
        <w:ind w:left="993" w:hanging="284"/>
        <w:contextualSpacing/>
        <w:jc w:val="both"/>
        <w:rPr>
          <w:rFonts w:eastAsia="Calibri" w:cs="Times New Roman"/>
          <w:szCs w:val="20"/>
        </w:rPr>
      </w:pPr>
      <w:r>
        <w:rPr>
          <w:rFonts w:eastAsia="Calibri" w:cs="Times New Roman"/>
          <w:szCs w:val="20"/>
        </w:rPr>
        <w:lastRenderedPageBreak/>
        <w:t>udziela Administratorowi wszelkiej pomocy w identyfikacji i zawiadomieniu osób, których praw dotyczyło naruszenie oraz w obsłudze ich roszczeń.</w:t>
      </w:r>
    </w:p>
    <w:p w:rsidR="000D304B" w:rsidRDefault="000D304B" w:rsidP="0062651E">
      <w:pPr>
        <w:numPr>
          <w:ilvl w:val="0"/>
          <w:numId w:val="14"/>
        </w:numPr>
        <w:spacing w:after="160" w:line="360" w:lineRule="auto"/>
        <w:contextualSpacing/>
        <w:jc w:val="both"/>
        <w:rPr>
          <w:rFonts w:eastAsia="Calibri" w:cs="Times New Roman"/>
          <w:szCs w:val="20"/>
        </w:rPr>
      </w:pPr>
      <w:r>
        <w:rPr>
          <w:rFonts w:eastAsia="Calibri" w:cs="Times New Roman"/>
          <w:szCs w:val="20"/>
        </w:rPr>
        <w:t>Podmiot przetwarzający zobowiązuje się do niezwłocznego poinformowania Administratora danych o:</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wszelkich postępowaniach, w szczególności administracyjnych lub sądowych, dotyczących przetwarzania przez Podmiot przetwarzający powierzonych danych,</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 xml:space="preserve">wszelkich decyzjach administracyjnych lub orzeczeniach dotyczących przetwarzania tych danych skierowanych do Podmiotu przetwarzającego, </w:t>
      </w:r>
    </w:p>
    <w:p w:rsidR="000D304B" w:rsidRDefault="000D304B" w:rsidP="0062651E">
      <w:pPr>
        <w:numPr>
          <w:ilvl w:val="1"/>
          <w:numId w:val="14"/>
        </w:numPr>
        <w:spacing w:after="160" w:line="360" w:lineRule="auto"/>
        <w:contextualSpacing/>
        <w:jc w:val="both"/>
        <w:rPr>
          <w:rFonts w:eastAsia="Calibri" w:cs="Times New Roman"/>
          <w:szCs w:val="20"/>
        </w:rPr>
      </w:pPr>
      <w:r>
        <w:rPr>
          <w:rFonts w:eastAsia="Calibri" w:cs="Times New Roman"/>
          <w:szCs w:val="20"/>
        </w:rPr>
        <w:t xml:space="preserve">wszelkich planowanych lub realizowanych w Podmiocie przetwarzającym kontrolach                        i inspekcjach dotyczących przetwarzania powierzonych na podstawie niniejszej umowy danych,  w szczególności prowadzonych przez przedstawicieli Generalnego Inspektora Ochrony Danych Osobowych lub powołanego po wejściu w życie Rozporządzenia organu nadzorczego. </w:t>
      </w:r>
    </w:p>
    <w:p w:rsidR="000D304B" w:rsidRDefault="000D304B" w:rsidP="000D304B">
      <w:pPr>
        <w:spacing w:after="160" w:line="240" w:lineRule="auto"/>
        <w:jc w:val="center"/>
        <w:rPr>
          <w:rFonts w:eastAsia="Calibri" w:cs="Times New Roman"/>
          <w:b/>
          <w:szCs w:val="20"/>
        </w:rPr>
      </w:pPr>
      <w:r>
        <w:rPr>
          <w:rFonts w:eastAsia="Calibri" w:cs="Times New Roman"/>
          <w:b/>
          <w:szCs w:val="20"/>
        </w:rPr>
        <w:t>§ 4</w:t>
      </w:r>
    </w:p>
    <w:p w:rsidR="000D304B" w:rsidRDefault="000D304B" w:rsidP="000D304B">
      <w:pPr>
        <w:spacing w:after="160" w:line="240" w:lineRule="auto"/>
        <w:jc w:val="center"/>
        <w:rPr>
          <w:rFonts w:eastAsia="Calibri" w:cs="Times New Roman"/>
          <w:b/>
          <w:szCs w:val="20"/>
        </w:rPr>
      </w:pPr>
      <w:r>
        <w:rPr>
          <w:rFonts w:eastAsia="Calibri" w:cs="Times New Roman"/>
          <w:b/>
          <w:szCs w:val="20"/>
        </w:rPr>
        <w:t>Prawo kontroli</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Na pisemny wniosek Administratora, Podmiot przetwarzający udziela informacji na temat przetwarzania powierzonych danych osobowych, w tym na temat zastosowanych przy przetwarzaniu danych osobowych środków technicznych i organizacyjnych, w ustalonym przez Administratora terminie nie krótszym niż 3 dni robocze od dnia otrzymania wniosku.</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 xml:space="preserve">Administrator ma prawo do przeprowadzenia audytów, realizowanych przez siebie lub upoważnionego audytora, oraz inspekcji spełnienia obowiązków określonych w niniejszej umowie w zakresie określonym w art. 28 ust. 3 lit. h RODO. </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Podmiot przetwarzający umożliwia i przyczynia się do realizacji audytów i inspekcji.</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O planowanym audycie lub inspekcji Administrator informuje Podmiot przetwarzający nie później niż na 3 dni przed ich planowanym terminem w formie pisemnej w tym elektronicznej.</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Administrator ma prawo do przeprowadzania audytów i inspekcji także u podwykonawców przetwarzania w trybie i zakresie określonym w niniejszej umowie. Podmiot przetwarzający zobowiązuje się zapewnić możliwość przeprowadzenia audytów i inspekcji u podmiotów, którym podpowierzył, w trybie §5 niniejszej umowy, przetwarzanie danych osobowych powierzonych przez Administratora.</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 xml:space="preserve">O wynikach audytów i inspekcji Administrator informuje pisemnie Podmiot przetwarzający. Informacja pisemna zawiera opis podjętych czynności, opis ustalonego stanu faktycznego, wnioski ustalone na podstawie zgromadzonych informacji i jasno sformułowane zalecenia. </w:t>
      </w:r>
    </w:p>
    <w:p w:rsidR="000D304B" w:rsidRDefault="000D304B" w:rsidP="0062651E">
      <w:pPr>
        <w:numPr>
          <w:ilvl w:val="0"/>
          <w:numId w:val="15"/>
        </w:numPr>
        <w:spacing w:after="160" w:line="360" w:lineRule="auto"/>
        <w:contextualSpacing/>
        <w:jc w:val="both"/>
        <w:rPr>
          <w:rFonts w:eastAsia="Calibri" w:cs="Times New Roman"/>
          <w:szCs w:val="20"/>
        </w:rPr>
      </w:pPr>
      <w:r>
        <w:rPr>
          <w:rFonts w:eastAsia="Calibri" w:cs="Times New Roman"/>
          <w:szCs w:val="20"/>
        </w:rPr>
        <w:t>Podmiot przetwarzający podejmuje działania naprawcze w zakresie stwierdzonych uchybień lub przekazuje wyjaśnienia o przyczynach niepodjęcia takich działań w terminie wskazanym przez Administratora.</w:t>
      </w:r>
    </w:p>
    <w:p w:rsidR="000D304B" w:rsidRDefault="000D304B" w:rsidP="000D304B">
      <w:pPr>
        <w:spacing w:after="160" w:line="360" w:lineRule="auto"/>
        <w:jc w:val="both"/>
        <w:rPr>
          <w:rFonts w:eastAsia="Calibri" w:cs="Times New Roman"/>
          <w:b/>
          <w:szCs w:val="20"/>
        </w:rPr>
      </w:pP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lastRenderedPageBreak/>
        <w:t>§ 5</w:t>
      </w:r>
    </w:p>
    <w:p w:rsidR="000D304B" w:rsidRDefault="000D304B" w:rsidP="000D304B">
      <w:pPr>
        <w:spacing w:after="160" w:line="240" w:lineRule="auto"/>
        <w:jc w:val="center"/>
        <w:rPr>
          <w:rFonts w:eastAsia="Calibri" w:cs="Times New Roman"/>
          <w:b/>
          <w:szCs w:val="20"/>
        </w:rPr>
      </w:pPr>
      <w:r>
        <w:rPr>
          <w:rFonts w:eastAsia="Calibri" w:cs="Times New Roman"/>
          <w:b/>
          <w:szCs w:val="20"/>
        </w:rPr>
        <w:t>Dalsze powierzenie danych do przetwarzania</w:t>
      </w:r>
    </w:p>
    <w:p w:rsidR="000D304B" w:rsidRDefault="000D304B" w:rsidP="0062651E">
      <w:pPr>
        <w:numPr>
          <w:ilvl w:val="0"/>
          <w:numId w:val="16"/>
        </w:numPr>
        <w:spacing w:after="160" w:line="360" w:lineRule="auto"/>
        <w:contextualSpacing/>
        <w:jc w:val="both"/>
        <w:rPr>
          <w:rFonts w:eastAsia="Calibri" w:cs="Times New Roman"/>
          <w:szCs w:val="20"/>
        </w:rPr>
      </w:pPr>
      <w:r>
        <w:rPr>
          <w:rFonts w:eastAsia="Calibri" w:cs="Times New Roman"/>
          <w:szCs w:val="20"/>
        </w:rPr>
        <w:t xml:space="preserve">Dalsze powierzanie przetwarzania danych osobowych innym podmiotom jest dopuszczalne jedynie w celu wykonania niniejszej umowy po uzyskaniu uprzedniej pisemnej zgody Administratora danych. </w:t>
      </w:r>
    </w:p>
    <w:p w:rsidR="000D304B" w:rsidRDefault="000D304B" w:rsidP="0062651E">
      <w:pPr>
        <w:numPr>
          <w:ilvl w:val="0"/>
          <w:numId w:val="16"/>
        </w:numPr>
        <w:spacing w:after="160" w:line="360" w:lineRule="auto"/>
        <w:contextualSpacing/>
        <w:jc w:val="both"/>
        <w:rPr>
          <w:rFonts w:eastAsia="Calibri" w:cs="Times New Roman"/>
          <w:szCs w:val="20"/>
        </w:rPr>
      </w:pPr>
      <w:r>
        <w:rPr>
          <w:rFonts w:eastAsia="Calibri" w:cs="Times New Roman"/>
          <w:szCs w:val="20"/>
        </w:rPr>
        <w:t>Podmiot przetwarzający może przekazać powierzone dane osobowe do państwa trzeciego wyłącznie w przypadku:</w:t>
      </w:r>
    </w:p>
    <w:p w:rsidR="000D304B" w:rsidRDefault="000D304B" w:rsidP="0062651E">
      <w:pPr>
        <w:numPr>
          <w:ilvl w:val="1"/>
          <w:numId w:val="16"/>
        </w:numPr>
        <w:spacing w:after="160" w:line="360" w:lineRule="auto"/>
        <w:contextualSpacing/>
        <w:jc w:val="both"/>
        <w:rPr>
          <w:rFonts w:eastAsia="Calibri" w:cs="Times New Roman"/>
          <w:szCs w:val="20"/>
        </w:rPr>
      </w:pPr>
      <w:r>
        <w:rPr>
          <w:rFonts w:eastAsia="Calibri" w:cs="Times New Roman"/>
          <w:szCs w:val="20"/>
        </w:rPr>
        <w:t>pisemnego polecenia Administratora,</w:t>
      </w:r>
    </w:p>
    <w:p w:rsidR="000D304B" w:rsidRDefault="000D304B" w:rsidP="0062651E">
      <w:pPr>
        <w:numPr>
          <w:ilvl w:val="1"/>
          <w:numId w:val="16"/>
        </w:numPr>
        <w:spacing w:after="160" w:line="360" w:lineRule="auto"/>
        <w:contextualSpacing/>
        <w:jc w:val="both"/>
        <w:rPr>
          <w:rFonts w:eastAsia="Calibri" w:cs="Times New Roman"/>
          <w:szCs w:val="20"/>
        </w:rPr>
      </w:pPr>
      <w:r>
        <w:rPr>
          <w:rFonts w:eastAsia="Calibri" w:cs="Times New Roman"/>
          <w:szCs w:val="20"/>
        </w:rPr>
        <w:t>konieczności spełnienia obowiązku jaki nakłada na Podmiot przetwarzający prawo Unii lub prawo państwa członkowskiego, któremu podlega Podmiot przetwarzający. Podmiot przetwarzający informuje Administratora danych o tym obowiązku prawnym, o ile prawo nie zabrania udzielania takiej informacji z uwagi na ważny interes publiczny.</w:t>
      </w:r>
    </w:p>
    <w:p w:rsidR="000D304B" w:rsidRDefault="000D304B" w:rsidP="0062651E">
      <w:pPr>
        <w:numPr>
          <w:ilvl w:val="0"/>
          <w:numId w:val="16"/>
        </w:numPr>
        <w:spacing w:after="160" w:line="360" w:lineRule="auto"/>
        <w:contextualSpacing/>
        <w:jc w:val="both"/>
        <w:rPr>
          <w:rFonts w:eastAsia="Calibri" w:cs="Times New Roman"/>
          <w:szCs w:val="20"/>
        </w:rPr>
      </w:pPr>
      <w:r>
        <w:rPr>
          <w:rFonts w:eastAsia="Calibri" w:cs="Times New Roman"/>
          <w:szCs w:val="20"/>
        </w:rPr>
        <w:t xml:space="preserve">Podmiot, któremu podpowierzane jest przetwarzanie, w tym podmiot w państwie trzecim, winien spełniać te same gwarancje i obowiązki jakie zostały nałożone na Podmiot przetwarzający w niniejszej Umowie. </w:t>
      </w:r>
    </w:p>
    <w:p w:rsidR="000D304B" w:rsidRDefault="000D304B" w:rsidP="0062651E">
      <w:pPr>
        <w:numPr>
          <w:ilvl w:val="0"/>
          <w:numId w:val="16"/>
        </w:numPr>
        <w:spacing w:after="160" w:line="360" w:lineRule="auto"/>
        <w:contextualSpacing/>
        <w:jc w:val="both"/>
        <w:rPr>
          <w:rFonts w:eastAsia="Calibri" w:cs="Times New Roman"/>
          <w:szCs w:val="20"/>
        </w:rPr>
      </w:pPr>
      <w:r>
        <w:rPr>
          <w:rFonts w:eastAsia="Calibri" w:cs="Times New Roman"/>
          <w:szCs w:val="20"/>
        </w:rPr>
        <w:t>Odpowiedzialność wobec Administratora za niewywiązanie się ze spoczywających  na podwykonawcy obowiązków ochrony danych ponosi Podmiot przetwarzający.</w:t>
      </w:r>
    </w:p>
    <w:p w:rsidR="000D304B" w:rsidRDefault="000D304B" w:rsidP="000D304B">
      <w:pPr>
        <w:spacing w:after="160" w:line="360" w:lineRule="auto"/>
        <w:ind w:left="720"/>
        <w:contextualSpacing/>
        <w:jc w:val="both"/>
        <w:rPr>
          <w:rFonts w:eastAsia="Calibri" w:cs="Times New Roman"/>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t>§ 6</w:t>
      </w:r>
    </w:p>
    <w:p w:rsidR="000D304B" w:rsidRDefault="000D304B" w:rsidP="000D304B">
      <w:pPr>
        <w:spacing w:after="160" w:line="240" w:lineRule="auto"/>
        <w:jc w:val="center"/>
        <w:rPr>
          <w:rFonts w:eastAsia="Calibri" w:cs="Times New Roman"/>
          <w:b/>
          <w:szCs w:val="20"/>
        </w:rPr>
      </w:pPr>
      <w:r>
        <w:rPr>
          <w:rFonts w:eastAsia="Calibri" w:cs="Times New Roman"/>
          <w:b/>
          <w:szCs w:val="20"/>
        </w:rPr>
        <w:t>Odpowiedzialność Podmiotu przetwarzającego</w:t>
      </w:r>
    </w:p>
    <w:p w:rsidR="000D304B" w:rsidRDefault="000D304B" w:rsidP="0062651E">
      <w:pPr>
        <w:numPr>
          <w:ilvl w:val="0"/>
          <w:numId w:val="17"/>
        </w:numPr>
        <w:spacing w:after="160" w:line="360" w:lineRule="auto"/>
        <w:contextualSpacing/>
        <w:jc w:val="both"/>
        <w:rPr>
          <w:rFonts w:eastAsia="Calibri" w:cs="Times New Roman"/>
          <w:szCs w:val="20"/>
        </w:rPr>
      </w:pPr>
      <w:r>
        <w:rPr>
          <w:rFonts w:eastAsia="Calibri" w:cs="Times New Roman"/>
          <w:szCs w:val="20"/>
        </w:rPr>
        <w:t>Podmiot przetwarzający jest odpowiedzialny za:</w:t>
      </w:r>
    </w:p>
    <w:p w:rsidR="000D304B" w:rsidRDefault="000D304B" w:rsidP="0062651E">
      <w:pPr>
        <w:numPr>
          <w:ilvl w:val="1"/>
          <w:numId w:val="17"/>
        </w:numPr>
        <w:spacing w:after="160" w:line="360" w:lineRule="auto"/>
        <w:contextualSpacing/>
        <w:jc w:val="both"/>
        <w:rPr>
          <w:rFonts w:eastAsia="Calibri" w:cs="Times New Roman"/>
          <w:szCs w:val="20"/>
        </w:rPr>
      </w:pPr>
      <w:r>
        <w:rPr>
          <w:rFonts w:eastAsia="Calibri" w:cs="Times New Roman"/>
          <w:szCs w:val="20"/>
        </w:rPr>
        <w:t>szkody wyrządzone wskutek niewykonania lub nienależytego wykonania obowiązków wynikających z niniejszej umowy,</w:t>
      </w:r>
    </w:p>
    <w:p w:rsidR="000D304B" w:rsidRDefault="000D304B" w:rsidP="0062651E">
      <w:pPr>
        <w:numPr>
          <w:ilvl w:val="1"/>
          <w:numId w:val="17"/>
        </w:numPr>
        <w:spacing w:after="160" w:line="360" w:lineRule="auto"/>
        <w:contextualSpacing/>
        <w:jc w:val="both"/>
        <w:rPr>
          <w:rFonts w:eastAsia="Calibri" w:cs="Times New Roman"/>
          <w:szCs w:val="20"/>
        </w:rPr>
      </w:pPr>
      <w:r>
        <w:rPr>
          <w:rFonts w:eastAsia="Calibri" w:cs="Times New Roman"/>
          <w:szCs w:val="20"/>
        </w:rPr>
        <w:t>udostępnienie lub wykorzystanie danych osobowych niezgodnie z treścią umowy, w szczególności za udostępnienie powierzonych do przetwarzania danych osobowych osobom nieupoważnionym,</w:t>
      </w:r>
    </w:p>
    <w:p w:rsidR="000D304B" w:rsidRDefault="000D304B" w:rsidP="0062651E">
      <w:pPr>
        <w:numPr>
          <w:ilvl w:val="1"/>
          <w:numId w:val="17"/>
        </w:numPr>
        <w:spacing w:after="160" w:line="360" w:lineRule="auto"/>
        <w:contextualSpacing/>
        <w:jc w:val="both"/>
        <w:rPr>
          <w:rFonts w:eastAsia="Calibri" w:cs="Times New Roman"/>
          <w:szCs w:val="20"/>
        </w:rPr>
      </w:pPr>
      <w:r>
        <w:rPr>
          <w:rFonts w:eastAsia="Calibri" w:cs="Times New Roman"/>
          <w:szCs w:val="20"/>
        </w:rPr>
        <w:t>przetwarzanie z naruszeniem obowiązujących przepisów,</w:t>
      </w:r>
    </w:p>
    <w:p w:rsidR="000D304B" w:rsidRDefault="000D304B" w:rsidP="0062651E">
      <w:pPr>
        <w:numPr>
          <w:ilvl w:val="1"/>
          <w:numId w:val="17"/>
        </w:numPr>
        <w:spacing w:after="160" w:line="360" w:lineRule="auto"/>
        <w:contextualSpacing/>
        <w:jc w:val="both"/>
        <w:rPr>
          <w:rFonts w:eastAsia="Calibri" w:cs="Times New Roman"/>
          <w:szCs w:val="20"/>
        </w:rPr>
      </w:pPr>
      <w:r>
        <w:rPr>
          <w:rFonts w:eastAsia="Calibri" w:cs="Times New Roman"/>
          <w:szCs w:val="20"/>
        </w:rPr>
        <w:t>nieuprawnioną zmianę danych, uszkodzenie lub zniszczenie, które nastąpiły z winy Podmiotu przetwarzającego.</w:t>
      </w:r>
    </w:p>
    <w:p w:rsidR="000D304B" w:rsidRDefault="000D304B" w:rsidP="0062651E">
      <w:pPr>
        <w:numPr>
          <w:ilvl w:val="0"/>
          <w:numId w:val="17"/>
        </w:numPr>
        <w:spacing w:after="160" w:line="360" w:lineRule="auto"/>
        <w:contextualSpacing/>
        <w:jc w:val="both"/>
        <w:rPr>
          <w:rFonts w:eastAsia="Calibri" w:cs="Times New Roman"/>
          <w:szCs w:val="20"/>
        </w:rPr>
      </w:pPr>
      <w:r>
        <w:rPr>
          <w:rFonts w:eastAsia="Calibri" w:cs="Times New Roman"/>
          <w:szCs w:val="20"/>
        </w:rPr>
        <w:t xml:space="preserve">Odpowiedzialność ograniczona jest do szkody rzeczywistej. </w:t>
      </w:r>
    </w:p>
    <w:p w:rsidR="000D304B" w:rsidRDefault="000D304B" w:rsidP="000D304B">
      <w:pPr>
        <w:spacing w:after="160" w:line="240" w:lineRule="auto"/>
        <w:jc w:val="center"/>
        <w:rPr>
          <w:rFonts w:eastAsia="Calibri" w:cs="Times New Roman"/>
          <w:b/>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t>§ 7</w:t>
      </w:r>
    </w:p>
    <w:p w:rsidR="000D304B" w:rsidRDefault="000D304B" w:rsidP="000D304B">
      <w:pPr>
        <w:spacing w:after="160" w:line="240" w:lineRule="auto"/>
        <w:jc w:val="center"/>
        <w:rPr>
          <w:rFonts w:eastAsia="Calibri" w:cs="Times New Roman"/>
          <w:b/>
          <w:szCs w:val="20"/>
        </w:rPr>
      </w:pPr>
      <w:r>
        <w:rPr>
          <w:rFonts w:eastAsia="Calibri" w:cs="Times New Roman"/>
          <w:b/>
          <w:szCs w:val="20"/>
        </w:rPr>
        <w:t>Zasady zachowania poufności</w:t>
      </w:r>
    </w:p>
    <w:p w:rsidR="000D304B" w:rsidRDefault="000D304B" w:rsidP="0062651E">
      <w:pPr>
        <w:numPr>
          <w:ilvl w:val="0"/>
          <w:numId w:val="18"/>
        </w:numPr>
        <w:spacing w:after="160" w:line="360" w:lineRule="auto"/>
        <w:contextualSpacing/>
        <w:jc w:val="both"/>
        <w:rPr>
          <w:rFonts w:eastAsia="Calibri" w:cs="Times New Roman"/>
          <w:szCs w:val="20"/>
        </w:rPr>
      </w:pPr>
      <w:r>
        <w:rPr>
          <w:rFonts w:eastAsia="Calibri" w:cs="Times New Roman"/>
          <w:szCs w:val="20"/>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p>
    <w:p w:rsidR="000D304B" w:rsidRDefault="000D304B" w:rsidP="0062651E">
      <w:pPr>
        <w:numPr>
          <w:ilvl w:val="0"/>
          <w:numId w:val="18"/>
        </w:numPr>
        <w:spacing w:after="160" w:line="360" w:lineRule="auto"/>
        <w:contextualSpacing/>
        <w:jc w:val="both"/>
        <w:rPr>
          <w:rFonts w:eastAsia="Calibri" w:cs="Times New Roman"/>
          <w:szCs w:val="20"/>
        </w:rPr>
      </w:pPr>
      <w:r>
        <w:rPr>
          <w:rFonts w:eastAsia="Calibri" w:cs="Times New Roman"/>
          <w:szCs w:val="20"/>
        </w:rPr>
        <w:t xml:space="preserve">Podmiot przetwarzający oświadcza, że w związku ze zobowiązaniem do zachowania w tajemnicy danych poufnych nie będą one wykorzystywane, ujawniane ani udostępniane bez pisemnej zgody </w:t>
      </w:r>
      <w:r>
        <w:rPr>
          <w:rFonts w:eastAsia="Calibri" w:cs="Times New Roman"/>
          <w:szCs w:val="20"/>
        </w:rPr>
        <w:lastRenderedPageBreak/>
        <w:t>Administratora danych w innym celu niż wykonanie Umowy, chyba że konieczność ujawnienia posiadanych informacji wynika z obowiązujących przepisów prawa lub Umowy.</w:t>
      </w:r>
    </w:p>
    <w:p w:rsidR="000D304B" w:rsidRDefault="000D304B" w:rsidP="0062651E">
      <w:pPr>
        <w:numPr>
          <w:ilvl w:val="0"/>
          <w:numId w:val="18"/>
        </w:numPr>
        <w:spacing w:after="160" w:line="360" w:lineRule="auto"/>
        <w:contextualSpacing/>
        <w:jc w:val="both"/>
        <w:rPr>
          <w:rFonts w:eastAsia="Calibri" w:cs="Times New Roman"/>
          <w:szCs w:val="20"/>
        </w:rPr>
      </w:pPr>
      <w:r>
        <w:rPr>
          <w:rFonts w:eastAsia="Calibri" w:cs="Times New Roman"/>
          <w:szCs w:val="20"/>
        </w:rPr>
        <w:t>Administrator zobowiązuje się do zachowania w tajemnicy wszelkich informacji, danych, materiałów, dokumentów, do których miał dostęp w wyniku realizacji swoich uprawnień wynikających z niniejszej umowy, w szczególności dotyczących stosowanych przez Podmiot przetwarzający środków technicznych i organizacyjnych zapewniających adekwatny stopień bezpieczeństwa powierzanych danych. Zachowanie tajemnicy obowiązuje Administratora w trakcie realizacji niniejszej umowy i po zakończeniu jej obowiązywania</w:t>
      </w:r>
    </w:p>
    <w:p w:rsidR="000D304B" w:rsidRDefault="000D304B" w:rsidP="000D304B">
      <w:pPr>
        <w:spacing w:after="160" w:line="240" w:lineRule="auto"/>
        <w:jc w:val="center"/>
        <w:rPr>
          <w:rFonts w:eastAsia="Calibri" w:cs="Times New Roman"/>
          <w:b/>
          <w:szCs w:val="20"/>
        </w:rPr>
      </w:pPr>
      <w:r>
        <w:rPr>
          <w:rFonts w:eastAsia="Calibri" w:cs="Times New Roman"/>
          <w:b/>
          <w:szCs w:val="20"/>
        </w:rPr>
        <w:t>§ 8</w:t>
      </w:r>
    </w:p>
    <w:p w:rsidR="000D304B" w:rsidRDefault="000D304B" w:rsidP="000D304B">
      <w:pPr>
        <w:spacing w:after="160" w:line="240" w:lineRule="auto"/>
        <w:jc w:val="center"/>
        <w:rPr>
          <w:rFonts w:eastAsia="Calibri" w:cs="Times New Roman"/>
          <w:b/>
          <w:szCs w:val="20"/>
        </w:rPr>
      </w:pPr>
      <w:r>
        <w:rPr>
          <w:rFonts w:eastAsia="Calibri" w:cs="Times New Roman"/>
          <w:b/>
          <w:szCs w:val="20"/>
        </w:rPr>
        <w:t>Czas obowiązywania umowy</w:t>
      </w:r>
    </w:p>
    <w:p w:rsidR="000D304B" w:rsidRDefault="000D304B" w:rsidP="0062651E">
      <w:pPr>
        <w:numPr>
          <w:ilvl w:val="0"/>
          <w:numId w:val="19"/>
        </w:numPr>
        <w:spacing w:after="160" w:line="360" w:lineRule="auto"/>
        <w:contextualSpacing/>
        <w:jc w:val="both"/>
        <w:rPr>
          <w:rFonts w:eastAsia="Calibri" w:cs="Times New Roman"/>
          <w:szCs w:val="20"/>
        </w:rPr>
      </w:pPr>
      <w:r>
        <w:rPr>
          <w:rFonts w:eastAsia="Calibri" w:cs="Times New Roman"/>
          <w:szCs w:val="20"/>
        </w:rPr>
        <w:t>Okres obowiązywania umowy jest zgodny z umową główną.</w:t>
      </w:r>
    </w:p>
    <w:p w:rsidR="000D304B" w:rsidRDefault="000D304B" w:rsidP="0062651E">
      <w:pPr>
        <w:numPr>
          <w:ilvl w:val="0"/>
          <w:numId w:val="19"/>
        </w:numPr>
        <w:spacing w:after="160" w:line="360" w:lineRule="auto"/>
        <w:contextualSpacing/>
        <w:jc w:val="both"/>
        <w:rPr>
          <w:rFonts w:eastAsia="Calibri" w:cs="Times New Roman"/>
          <w:szCs w:val="20"/>
        </w:rPr>
      </w:pPr>
      <w:r>
        <w:rPr>
          <w:rFonts w:eastAsia="Calibri" w:cs="Times New Roman"/>
          <w:szCs w:val="20"/>
        </w:rPr>
        <w:t>Do odstąpienia od niniejszej umowy stosuje się zasady określone w umowie głównej.</w:t>
      </w:r>
    </w:p>
    <w:p w:rsidR="000D304B" w:rsidRDefault="000D304B" w:rsidP="0062651E">
      <w:pPr>
        <w:numPr>
          <w:ilvl w:val="0"/>
          <w:numId w:val="19"/>
        </w:numPr>
        <w:spacing w:after="160" w:line="360" w:lineRule="auto"/>
        <w:contextualSpacing/>
        <w:jc w:val="both"/>
        <w:rPr>
          <w:rFonts w:eastAsia="Calibri" w:cs="Times New Roman"/>
          <w:szCs w:val="20"/>
        </w:rPr>
      </w:pPr>
      <w:r>
        <w:rPr>
          <w:rFonts w:eastAsia="Calibri" w:cs="Times New Roman"/>
          <w:szCs w:val="20"/>
        </w:rPr>
        <w:t>Administrator może wypowiedzieć umowę ze skutkiem natychmiastowym w przypadku naruszenia przez Podmiot przetwarzający postanowień niniejszej umowy.</w:t>
      </w:r>
    </w:p>
    <w:p w:rsidR="000D304B" w:rsidRDefault="000D304B" w:rsidP="000D304B">
      <w:pPr>
        <w:spacing w:after="160" w:line="360" w:lineRule="auto"/>
        <w:ind w:left="720"/>
        <w:contextualSpacing/>
        <w:jc w:val="both"/>
        <w:rPr>
          <w:rFonts w:eastAsia="Calibri" w:cs="Times New Roman"/>
          <w:szCs w:val="20"/>
        </w:rPr>
      </w:pPr>
    </w:p>
    <w:p w:rsidR="000D304B" w:rsidRDefault="000D304B" w:rsidP="000D304B">
      <w:pPr>
        <w:spacing w:after="160" w:line="240" w:lineRule="auto"/>
        <w:jc w:val="center"/>
        <w:rPr>
          <w:rFonts w:eastAsia="Calibri" w:cs="Times New Roman"/>
          <w:b/>
          <w:szCs w:val="20"/>
        </w:rPr>
      </w:pPr>
      <w:r>
        <w:rPr>
          <w:rFonts w:eastAsia="Calibri" w:cs="Times New Roman"/>
          <w:b/>
          <w:szCs w:val="20"/>
        </w:rPr>
        <w:t>§ 9</w:t>
      </w:r>
    </w:p>
    <w:p w:rsidR="000D304B" w:rsidRDefault="000D304B" w:rsidP="000D304B">
      <w:pPr>
        <w:spacing w:after="160" w:line="240" w:lineRule="auto"/>
        <w:jc w:val="center"/>
        <w:rPr>
          <w:rFonts w:eastAsia="Calibri" w:cs="Times New Roman"/>
          <w:b/>
          <w:szCs w:val="20"/>
        </w:rPr>
      </w:pPr>
      <w:r>
        <w:rPr>
          <w:rFonts w:eastAsia="Calibri" w:cs="Times New Roman"/>
          <w:b/>
          <w:szCs w:val="20"/>
        </w:rPr>
        <w:t>Postanowienia końcowe</w:t>
      </w:r>
    </w:p>
    <w:p w:rsidR="000D304B" w:rsidRDefault="000D304B" w:rsidP="0062651E">
      <w:pPr>
        <w:numPr>
          <w:ilvl w:val="0"/>
          <w:numId w:val="20"/>
        </w:numPr>
        <w:spacing w:after="160" w:line="360" w:lineRule="auto"/>
        <w:contextualSpacing/>
        <w:jc w:val="both"/>
        <w:rPr>
          <w:rFonts w:eastAsia="Calibri" w:cs="Times New Roman"/>
          <w:szCs w:val="20"/>
        </w:rPr>
      </w:pPr>
      <w:r>
        <w:rPr>
          <w:rFonts w:eastAsia="Calibri" w:cs="Times New Roman"/>
          <w:szCs w:val="20"/>
        </w:rPr>
        <w:t>Umowa została sporządzona w dwóch jednobrzmiących egzemplarzach dla każdej ze stron.</w:t>
      </w:r>
    </w:p>
    <w:p w:rsidR="000D304B" w:rsidRDefault="000D304B" w:rsidP="0062651E">
      <w:pPr>
        <w:numPr>
          <w:ilvl w:val="0"/>
          <w:numId w:val="20"/>
        </w:numPr>
        <w:spacing w:after="160" w:line="360" w:lineRule="auto"/>
        <w:contextualSpacing/>
        <w:jc w:val="both"/>
        <w:rPr>
          <w:rFonts w:eastAsia="Calibri" w:cs="Times New Roman"/>
          <w:szCs w:val="20"/>
        </w:rPr>
      </w:pPr>
      <w:r>
        <w:rPr>
          <w:rFonts w:eastAsia="Calibri" w:cs="Times New Roman"/>
          <w:szCs w:val="20"/>
        </w:rPr>
        <w:t>W sprawach nieuregulowanych zastosowanie będą miały przepisy Kodeksu cywilnego oraz Rozporządzenia.</w:t>
      </w:r>
    </w:p>
    <w:p w:rsidR="000D304B" w:rsidRDefault="000D304B" w:rsidP="0062651E">
      <w:pPr>
        <w:numPr>
          <w:ilvl w:val="0"/>
          <w:numId w:val="20"/>
        </w:numPr>
        <w:spacing w:after="160" w:line="360" w:lineRule="auto"/>
        <w:contextualSpacing/>
        <w:jc w:val="both"/>
        <w:rPr>
          <w:rFonts w:eastAsia="Calibri" w:cs="Times New Roman"/>
          <w:szCs w:val="20"/>
        </w:rPr>
      </w:pPr>
      <w:r>
        <w:rPr>
          <w:rFonts w:eastAsia="Calibri" w:cs="Times New Roman"/>
          <w:szCs w:val="20"/>
        </w:rPr>
        <w:t xml:space="preserve">Sądem właściwym dla rozpatrzenia sporów wynikających z niniejszej umowy będzie sąd właściwy Podmiotu przetwarzającego w zależności od postanowień stron. </w:t>
      </w:r>
    </w:p>
    <w:p w:rsidR="000D304B" w:rsidRDefault="000D304B" w:rsidP="000D304B">
      <w:pPr>
        <w:spacing w:after="160" w:line="360" w:lineRule="auto"/>
        <w:jc w:val="both"/>
        <w:rPr>
          <w:rFonts w:eastAsia="Calibri" w:cs="Times New Roman"/>
          <w:szCs w:val="20"/>
        </w:rPr>
      </w:pPr>
    </w:p>
    <w:p w:rsidR="000D304B" w:rsidRDefault="000D304B" w:rsidP="000D304B">
      <w:pPr>
        <w:spacing w:after="160" w:line="360" w:lineRule="auto"/>
        <w:jc w:val="both"/>
        <w:rPr>
          <w:rFonts w:eastAsia="Calibri" w:cs="Times New Roman"/>
          <w:szCs w:val="20"/>
        </w:rPr>
      </w:pPr>
    </w:p>
    <w:p w:rsidR="000D304B" w:rsidRDefault="000D304B" w:rsidP="000D304B">
      <w:pPr>
        <w:spacing w:after="160" w:line="360" w:lineRule="auto"/>
        <w:ind w:left="708" w:firstLine="12"/>
        <w:jc w:val="both"/>
        <w:rPr>
          <w:rFonts w:eastAsia="Calibri" w:cs="Times New Roman"/>
          <w:szCs w:val="20"/>
        </w:rPr>
      </w:pPr>
      <w:r>
        <w:rPr>
          <w:rFonts w:eastAsia="Calibri" w:cs="Times New Roman"/>
          <w:szCs w:val="20"/>
        </w:rPr>
        <w:t xml:space="preserve">  </w:t>
      </w:r>
      <w:r w:rsidRPr="000D304B">
        <w:rPr>
          <w:rFonts w:eastAsia="Calibri" w:cs="Times New Roman"/>
          <w:b/>
          <w:szCs w:val="20"/>
        </w:rPr>
        <w:t>Administrator danych</w:t>
      </w:r>
      <w:r w:rsidR="00065C19">
        <w:rPr>
          <w:rFonts w:eastAsia="Calibri" w:cs="Times New Roman"/>
          <w:b/>
          <w:szCs w:val="20"/>
        </w:rPr>
        <w:t>:</w:t>
      </w:r>
      <w:r>
        <w:rPr>
          <w:rFonts w:eastAsia="Calibri" w:cs="Times New Roman"/>
          <w:szCs w:val="20"/>
        </w:rPr>
        <w:t xml:space="preserve"> </w:t>
      </w:r>
      <w:r>
        <w:rPr>
          <w:rFonts w:eastAsia="Calibri" w:cs="Times New Roman"/>
          <w:szCs w:val="20"/>
        </w:rPr>
        <w:tab/>
      </w:r>
      <w:r>
        <w:rPr>
          <w:rFonts w:eastAsia="Calibri" w:cs="Times New Roman"/>
          <w:szCs w:val="20"/>
        </w:rPr>
        <w:tab/>
      </w:r>
      <w:r>
        <w:rPr>
          <w:rFonts w:eastAsia="Calibri" w:cs="Times New Roman"/>
          <w:szCs w:val="20"/>
        </w:rPr>
        <w:tab/>
      </w:r>
      <w:r>
        <w:rPr>
          <w:rFonts w:eastAsia="Calibri" w:cs="Times New Roman"/>
          <w:szCs w:val="20"/>
        </w:rPr>
        <w:tab/>
        <w:t xml:space="preserve">       </w:t>
      </w:r>
      <w:r w:rsidRPr="000D304B">
        <w:rPr>
          <w:rFonts w:eastAsia="Calibri" w:cs="Times New Roman"/>
          <w:b/>
          <w:szCs w:val="20"/>
        </w:rPr>
        <w:t>Podmiot przetwarzający</w:t>
      </w:r>
      <w:r w:rsidR="00065C19">
        <w:rPr>
          <w:rFonts w:eastAsia="Calibri" w:cs="Times New Roman"/>
          <w:b/>
          <w:szCs w:val="20"/>
        </w:rPr>
        <w:t>:</w:t>
      </w:r>
    </w:p>
    <w:sectPr w:rsidR="000D304B" w:rsidSect="00A82AE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EDC" w:rsidRDefault="00987EDC" w:rsidP="001D4C13">
      <w:pPr>
        <w:spacing w:after="0" w:line="240" w:lineRule="auto"/>
      </w:pPr>
      <w:r>
        <w:separator/>
      </w:r>
    </w:p>
  </w:endnote>
  <w:endnote w:type="continuationSeparator" w:id="1">
    <w:p w:rsidR="00987EDC" w:rsidRDefault="00987EDC" w:rsidP="001D4C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731022"/>
      <w:docPartObj>
        <w:docPartGallery w:val="Page Numbers (Bottom of Page)"/>
        <w:docPartUnique/>
      </w:docPartObj>
    </w:sdtPr>
    <w:sdtContent>
      <w:p w:rsidR="001D4C13" w:rsidRDefault="002064A1">
        <w:pPr>
          <w:pStyle w:val="Stopka"/>
          <w:jc w:val="right"/>
        </w:pPr>
        <w:r>
          <w:fldChar w:fldCharType="begin"/>
        </w:r>
        <w:r w:rsidR="001D4C13">
          <w:instrText>PAGE   \* MERGEFORMAT</w:instrText>
        </w:r>
        <w:r>
          <w:fldChar w:fldCharType="separate"/>
        </w:r>
        <w:r w:rsidR="00BE51DA">
          <w:rPr>
            <w:noProof/>
          </w:rPr>
          <w:t>3</w:t>
        </w:r>
        <w:r>
          <w:fldChar w:fldCharType="end"/>
        </w:r>
      </w:p>
    </w:sdtContent>
  </w:sdt>
  <w:p w:rsidR="00C8452D" w:rsidRDefault="00987ED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EDC" w:rsidRDefault="00987EDC" w:rsidP="001D4C13">
      <w:pPr>
        <w:spacing w:after="0" w:line="240" w:lineRule="auto"/>
      </w:pPr>
      <w:r>
        <w:separator/>
      </w:r>
    </w:p>
  </w:footnote>
  <w:footnote w:type="continuationSeparator" w:id="1">
    <w:p w:rsidR="00987EDC" w:rsidRDefault="00987EDC" w:rsidP="001D4C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755" w:rsidRPr="007B779C" w:rsidRDefault="00FC3755" w:rsidP="00FC3755">
    <w:pPr>
      <w:autoSpaceDE w:val="0"/>
      <w:autoSpaceDN w:val="0"/>
      <w:adjustRightInd w:val="0"/>
      <w:jc w:val="both"/>
      <w:rPr>
        <w:b/>
        <w:bCs/>
        <w:sz w:val="12"/>
        <w:szCs w:val="12"/>
      </w:rPr>
    </w:pPr>
    <w:r w:rsidRPr="007B779C">
      <w:rPr>
        <w:b/>
        <w:bCs/>
        <w:sz w:val="12"/>
        <w:szCs w:val="12"/>
      </w:rPr>
      <w:t>FZK.271.2.2022</w:t>
    </w:r>
  </w:p>
  <w:p w:rsidR="00FC3755" w:rsidRPr="007B779C" w:rsidRDefault="00FC3755" w:rsidP="00FC3755">
    <w:pPr>
      <w:autoSpaceDE w:val="0"/>
      <w:autoSpaceDN w:val="0"/>
      <w:adjustRightInd w:val="0"/>
      <w:spacing w:line="360" w:lineRule="auto"/>
      <w:jc w:val="center"/>
      <w:rPr>
        <w:sz w:val="12"/>
        <w:szCs w:val="12"/>
      </w:rPr>
    </w:pPr>
    <w:r w:rsidRPr="007B779C">
      <w:rPr>
        <w:b/>
        <w:i/>
        <w:sz w:val="12"/>
        <w:szCs w:val="12"/>
      </w:rPr>
      <w:t>„Usuwanie odpadów z folii rolniczych, siatki i sznurka do owijania balotów, opakowań po nawozach i typu Big Bag”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C76B34C"/>
    <w:lvl w:ilvl="0">
      <w:start w:val="1"/>
      <w:numFmt w:val="decimal"/>
      <w:pStyle w:val="Listanumerowana2"/>
      <w:lvlText w:val="%1."/>
      <w:lvlJc w:val="left"/>
      <w:pPr>
        <w:tabs>
          <w:tab w:val="num" w:pos="643"/>
        </w:tabs>
        <w:ind w:left="643" w:hanging="360"/>
      </w:pPr>
    </w:lvl>
  </w:abstractNum>
  <w:abstractNum w:abstractNumId="1">
    <w:nsid w:val="FFFFFF88"/>
    <w:multiLevelType w:val="singleLevel"/>
    <w:tmpl w:val="1944A6B8"/>
    <w:lvl w:ilvl="0">
      <w:start w:val="1"/>
      <w:numFmt w:val="decimal"/>
      <w:pStyle w:val="Listanumerowana"/>
      <w:lvlText w:val="%1."/>
      <w:lvlJc w:val="left"/>
      <w:pPr>
        <w:tabs>
          <w:tab w:val="num" w:pos="360"/>
        </w:tabs>
        <w:ind w:left="360" w:hanging="360"/>
      </w:pPr>
    </w:lvl>
  </w:abstractNum>
  <w:abstractNum w:abstractNumId="2">
    <w:nsid w:val="00000003"/>
    <w:multiLevelType w:val="multilevel"/>
    <w:tmpl w:val="00000003"/>
    <w:name w:val="WW8Num3"/>
    <w:lvl w:ilvl="0">
      <w:start w:val="1"/>
      <w:numFmt w:val="decimal"/>
      <w:lvlText w:val="%1."/>
      <w:lvlJc w:val="left"/>
      <w:pPr>
        <w:tabs>
          <w:tab w:val="num" w:pos="720"/>
        </w:tabs>
      </w:pPr>
      <w:rPr>
        <w:rFonts w:ascii="Times New Roman" w:eastAsia="Times New Roman" w:hAnsi="Times New Roman" w:cs="Times New Roman"/>
      </w:rPr>
    </w:lvl>
    <w:lvl w:ilvl="1">
      <w:start w:val="1"/>
      <w:numFmt w:val="decimal"/>
      <w:lvlText w:val="%2)"/>
      <w:lvlJc w:val="left"/>
      <w:pPr>
        <w:tabs>
          <w:tab w:val="num" w:pos="1440"/>
        </w:tabs>
      </w:pPr>
    </w:lvl>
    <w:lvl w:ilvl="2">
      <w:start w:val="3"/>
      <w:numFmt w:val="bullet"/>
      <w:lvlText w:val="-"/>
      <w:lvlJc w:val="left"/>
      <w:pPr>
        <w:tabs>
          <w:tab w:val="num" w:pos="2340"/>
        </w:tabs>
      </w:pPr>
      <w:rPr>
        <w:rFonts w:ascii="Times New Roman" w:hAnsi="Times New Roman"/>
      </w:r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
    <w:nsid w:val="00000004"/>
    <w:multiLevelType w:val="multilevel"/>
    <w:tmpl w:val="F3DE21AC"/>
    <w:name w:val="WWNum3"/>
    <w:lvl w:ilvl="0">
      <w:start w:val="1"/>
      <w:numFmt w:val="decimal"/>
      <w:lvlText w:val="%1)"/>
      <w:lvlJc w:val="left"/>
      <w:pPr>
        <w:tabs>
          <w:tab w:val="num" w:pos="360"/>
        </w:tabs>
        <w:ind w:left="360" w:hanging="360"/>
      </w:pPr>
      <w:rPr>
        <w:rFonts w:hint="default"/>
        <w:b w:val="0"/>
        <w:i w:val="0"/>
        <w:sz w:val="20"/>
        <w:szCs w:val="20"/>
      </w:rPr>
    </w:lvl>
    <w:lvl w:ilvl="1">
      <w:start w:val="1"/>
      <w:numFmt w:val="lowerLetter"/>
      <w:lvlText w:val="%2)"/>
      <w:lvlJc w:val="left"/>
      <w:pPr>
        <w:tabs>
          <w:tab w:val="num" w:pos="-540"/>
        </w:tabs>
        <w:ind w:left="1080" w:hanging="360"/>
      </w:pPr>
      <w:rPr>
        <w:rFonts w:cs="Times New Roman" w:hint="default"/>
        <w:b w:val="0"/>
        <w:i w:val="0"/>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220C8938"/>
    <w:name w:val="WW8Num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0000009"/>
    <w:multiLevelType w:val="singleLevel"/>
    <w:tmpl w:val="00000009"/>
    <w:name w:val="WW8Num13"/>
    <w:lvl w:ilvl="0">
      <w:start w:val="1"/>
      <w:numFmt w:val="decimal"/>
      <w:lvlText w:val="%1)"/>
      <w:lvlJc w:val="left"/>
      <w:pPr>
        <w:tabs>
          <w:tab w:val="num" w:pos="871"/>
        </w:tabs>
        <w:ind w:left="871" w:hanging="511"/>
      </w:pPr>
    </w:lvl>
  </w:abstractNum>
  <w:abstractNum w:abstractNumId="6">
    <w:nsid w:val="00000010"/>
    <w:multiLevelType w:val="multilevel"/>
    <w:tmpl w:val="DED09428"/>
    <w:name w:val="WW8Num16"/>
    <w:lvl w:ilvl="0">
      <w:start w:val="1"/>
      <w:numFmt w:val="decimal"/>
      <w:lvlText w:val="%1."/>
      <w:lvlJc w:val="left"/>
      <w:pPr>
        <w:tabs>
          <w:tab w:val="num" w:pos="720"/>
        </w:tabs>
        <w:ind w:left="720" w:hanging="360"/>
      </w:pPr>
      <w:rPr>
        <w:b w:val="0"/>
        <w:color w:val="auto"/>
        <w:sz w:val="20"/>
        <w:szCs w:val="24"/>
        <w:shd w:val="clear" w:color="auto" w:fill="auto"/>
      </w:rPr>
    </w:lvl>
    <w:lvl w:ilvl="1">
      <w:start w:val="1"/>
      <w:numFmt w:val="bullet"/>
      <w:lvlText w:val=""/>
      <w:lvlJc w:val="left"/>
      <w:pPr>
        <w:tabs>
          <w:tab w:val="num" w:pos="1080"/>
        </w:tabs>
        <w:ind w:left="1080" w:hanging="360"/>
      </w:pPr>
      <w:rPr>
        <w:rFonts w:ascii="Symbol" w:hAnsi="Symbol" w:cs="Times New Roman"/>
        <w:b w:val="0"/>
        <w:color w:val="800000"/>
        <w:sz w:val="24"/>
        <w:szCs w:val="24"/>
        <w:shd w:val="clear" w:color="auto" w:fill="auto"/>
      </w:rPr>
    </w:lvl>
    <w:lvl w:ilvl="2">
      <w:start w:val="1"/>
      <w:numFmt w:val="bullet"/>
      <w:lvlText w:val=""/>
      <w:lvlJc w:val="left"/>
      <w:pPr>
        <w:tabs>
          <w:tab w:val="num" w:pos="1440"/>
        </w:tabs>
        <w:ind w:left="1440" w:hanging="360"/>
      </w:pPr>
      <w:rPr>
        <w:rFonts w:ascii="Symbol" w:hAnsi="Symbol" w:cs="Times New Roman"/>
        <w:b w:val="0"/>
        <w:color w:val="800000"/>
        <w:sz w:val="24"/>
        <w:szCs w:val="24"/>
        <w:shd w:val="clear" w:color="auto" w:fill="auto"/>
      </w:rPr>
    </w:lvl>
    <w:lvl w:ilvl="3">
      <w:start w:val="1"/>
      <w:numFmt w:val="bullet"/>
      <w:lvlText w:val=""/>
      <w:lvlJc w:val="left"/>
      <w:pPr>
        <w:tabs>
          <w:tab w:val="num" w:pos="1800"/>
        </w:tabs>
        <w:ind w:left="1800" w:hanging="360"/>
      </w:pPr>
      <w:rPr>
        <w:rFonts w:ascii="Symbol" w:hAnsi="Symbol" w:cs="Times New Roman"/>
        <w:b w:val="0"/>
        <w:color w:val="800000"/>
        <w:sz w:val="24"/>
        <w:szCs w:val="24"/>
        <w:shd w:val="clear" w:color="auto" w:fill="auto"/>
      </w:rPr>
    </w:lvl>
    <w:lvl w:ilvl="4">
      <w:start w:val="1"/>
      <w:numFmt w:val="bullet"/>
      <w:lvlText w:val=""/>
      <w:lvlJc w:val="left"/>
      <w:pPr>
        <w:tabs>
          <w:tab w:val="num" w:pos="2160"/>
        </w:tabs>
        <w:ind w:left="2160" w:hanging="360"/>
      </w:pPr>
      <w:rPr>
        <w:rFonts w:ascii="Symbol" w:hAnsi="Symbol" w:cs="Times New Roman"/>
        <w:b w:val="0"/>
        <w:color w:val="800000"/>
        <w:sz w:val="24"/>
        <w:szCs w:val="24"/>
        <w:shd w:val="clear" w:color="auto" w:fill="auto"/>
      </w:rPr>
    </w:lvl>
    <w:lvl w:ilvl="5">
      <w:start w:val="1"/>
      <w:numFmt w:val="bullet"/>
      <w:lvlText w:val=""/>
      <w:lvlJc w:val="left"/>
      <w:pPr>
        <w:tabs>
          <w:tab w:val="num" w:pos="2520"/>
        </w:tabs>
        <w:ind w:left="2520" w:hanging="360"/>
      </w:pPr>
      <w:rPr>
        <w:rFonts w:ascii="Symbol" w:hAnsi="Symbol" w:cs="Times New Roman"/>
        <w:b w:val="0"/>
        <w:color w:val="800000"/>
        <w:sz w:val="24"/>
        <w:szCs w:val="24"/>
        <w:shd w:val="clear" w:color="auto" w:fill="auto"/>
      </w:rPr>
    </w:lvl>
    <w:lvl w:ilvl="6">
      <w:start w:val="1"/>
      <w:numFmt w:val="bullet"/>
      <w:lvlText w:val=""/>
      <w:lvlJc w:val="left"/>
      <w:pPr>
        <w:tabs>
          <w:tab w:val="num" w:pos="2880"/>
        </w:tabs>
        <w:ind w:left="2880" w:hanging="360"/>
      </w:pPr>
      <w:rPr>
        <w:rFonts w:ascii="Symbol" w:hAnsi="Symbol" w:cs="Times New Roman"/>
        <w:b w:val="0"/>
        <w:color w:val="800000"/>
        <w:sz w:val="24"/>
        <w:szCs w:val="24"/>
        <w:shd w:val="clear" w:color="auto" w:fill="auto"/>
      </w:rPr>
    </w:lvl>
    <w:lvl w:ilvl="7">
      <w:start w:val="1"/>
      <w:numFmt w:val="bullet"/>
      <w:lvlText w:val=""/>
      <w:lvlJc w:val="left"/>
      <w:pPr>
        <w:tabs>
          <w:tab w:val="num" w:pos="3240"/>
        </w:tabs>
        <w:ind w:left="3240" w:hanging="360"/>
      </w:pPr>
      <w:rPr>
        <w:rFonts w:ascii="Symbol" w:hAnsi="Symbol" w:cs="Times New Roman"/>
        <w:b w:val="0"/>
        <w:color w:val="800000"/>
        <w:sz w:val="24"/>
        <w:szCs w:val="24"/>
        <w:shd w:val="clear" w:color="auto" w:fill="auto"/>
      </w:rPr>
    </w:lvl>
    <w:lvl w:ilvl="8">
      <w:start w:val="1"/>
      <w:numFmt w:val="bullet"/>
      <w:lvlText w:val=""/>
      <w:lvlJc w:val="left"/>
      <w:pPr>
        <w:tabs>
          <w:tab w:val="num" w:pos="3600"/>
        </w:tabs>
        <w:ind w:left="3600" w:hanging="360"/>
      </w:pPr>
      <w:rPr>
        <w:rFonts w:ascii="Symbol" w:hAnsi="Symbol" w:cs="Times New Roman"/>
        <w:b w:val="0"/>
        <w:color w:val="800000"/>
        <w:sz w:val="24"/>
        <w:szCs w:val="24"/>
        <w:shd w:val="clear" w:color="auto" w:fill="auto"/>
      </w:rPr>
    </w:lvl>
  </w:abstractNum>
  <w:abstractNum w:abstractNumId="7">
    <w:nsid w:val="00000011"/>
    <w:multiLevelType w:val="multilevel"/>
    <w:tmpl w:val="00000011"/>
    <w:name w:val="WW8Num2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00000013"/>
    <w:multiLevelType w:val="multilevel"/>
    <w:tmpl w:val="8F7C350A"/>
    <w:name w:val="WW8Num19"/>
    <w:lvl w:ilvl="0">
      <w:start w:val="1"/>
      <w:numFmt w:val="decimal"/>
      <w:lvlText w:val="%1."/>
      <w:lvlJc w:val="left"/>
      <w:pPr>
        <w:tabs>
          <w:tab w:val="num" w:pos="0"/>
        </w:tabs>
        <w:ind w:left="0" w:firstLine="0"/>
      </w:pPr>
      <w:rPr>
        <w:rFonts w:hint="default"/>
        <w:b w:val="0"/>
        <w:i w:val="0"/>
        <w:color w:val="auto"/>
        <w:sz w:val="20"/>
        <w:szCs w:val="20"/>
      </w:rPr>
    </w:lvl>
    <w:lvl w:ilvl="1">
      <w:start w:val="1"/>
      <w:numFmt w:val="decimal"/>
      <w:lvlText w:val="%2."/>
      <w:lvlJc w:val="left"/>
      <w:pPr>
        <w:tabs>
          <w:tab w:val="num" w:pos="284"/>
        </w:tabs>
        <w:ind w:left="284" w:hanging="284"/>
      </w:pPr>
      <w:rPr>
        <w:rFonts w:ascii="Verdana" w:hAnsi="Verdana" w:cs="Verdana" w:hint="default"/>
        <w:b w:val="0"/>
        <w:color w:val="auto"/>
        <w:sz w:val="20"/>
        <w:szCs w:val="20"/>
      </w:rPr>
    </w:lvl>
    <w:lvl w:ilvl="2">
      <w:start w:val="1"/>
      <w:numFmt w:val="decimal"/>
      <w:lvlText w:val="%3)"/>
      <w:lvlJc w:val="left"/>
      <w:pPr>
        <w:tabs>
          <w:tab w:val="num" w:pos="567"/>
        </w:tabs>
        <w:ind w:left="567" w:hanging="283"/>
      </w:pPr>
      <w:rPr>
        <w:b w:val="0"/>
        <w:color w:val="auto"/>
        <w:sz w:val="20"/>
        <w:szCs w:val="20"/>
      </w:rPr>
    </w:lvl>
    <w:lvl w:ilvl="3">
      <w:start w:val="1"/>
      <w:numFmt w:val="lowerLetter"/>
      <w:lvlText w:val="%4)"/>
      <w:lvlJc w:val="left"/>
      <w:pPr>
        <w:tabs>
          <w:tab w:val="num" w:pos="851"/>
        </w:tabs>
        <w:ind w:left="851" w:hanging="284"/>
      </w:pPr>
      <w:rPr>
        <w:rFonts w:ascii="Verdana" w:hAnsi="Verdana" w:cs="Verdana"/>
        <w:b w:val="0"/>
        <w:color w:val="auto"/>
        <w:sz w:val="20"/>
        <w:szCs w:val="20"/>
      </w:rPr>
    </w:lvl>
    <w:lvl w:ilvl="4">
      <w:start w:val="1"/>
      <w:numFmt w:val="lowerLetter"/>
      <w:lvlText w:val="(%5)"/>
      <w:lvlJc w:val="left"/>
      <w:pPr>
        <w:tabs>
          <w:tab w:val="num" w:pos="1191"/>
        </w:tabs>
        <w:ind w:left="1191" w:hanging="340"/>
      </w:pPr>
      <w:rPr>
        <w:rFonts w:ascii="Calibri" w:hAnsi="Calibri" w:cs="Calibri"/>
        <w:color w:val="auto"/>
      </w:rPr>
    </w:lvl>
    <w:lvl w:ilvl="5">
      <w:start w:val="1"/>
      <w:numFmt w:val="lowerRoman"/>
      <w:lvlText w:val="(%6)"/>
      <w:lvlJc w:val="left"/>
      <w:pPr>
        <w:tabs>
          <w:tab w:val="num" w:pos="284"/>
        </w:tabs>
        <w:ind w:left="0" w:firstLine="0"/>
      </w:pPr>
    </w:lvl>
    <w:lvl w:ilvl="6">
      <w:start w:val="1"/>
      <w:numFmt w:val="decimal"/>
      <w:lvlText w:val="%7."/>
      <w:lvlJc w:val="left"/>
      <w:pPr>
        <w:tabs>
          <w:tab w:val="num" w:pos="284"/>
        </w:tabs>
        <w:ind w:left="0" w:firstLine="0"/>
      </w:pPr>
    </w:lvl>
    <w:lvl w:ilvl="7">
      <w:start w:val="1"/>
      <w:numFmt w:val="lowerLetter"/>
      <w:lvlText w:val="%8."/>
      <w:lvlJc w:val="left"/>
      <w:pPr>
        <w:tabs>
          <w:tab w:val="num" w:pos="284"/>
        </w:tabs>
        <w:ind w:left="0" w:firstLine="0"/>
      </w:pPr>
    </w:lvl>
    <w:lvl w:ilvl="8">
      <w:start w:val="1"/>
      <w:numFmt w:val="lowerRoman"/>
      <w:lvlText w:val="%9."/>
      <w:lvlJc w:val="left"/>
      <w:pPr>
        <w:tabs>
          <w:tab w:val="num" w:pos="284"/>
        </w:tabs>
        <w:ind w:left="0" w:firstLine="0"/>
      </w:pPr>
    </w:lvl>
  </w:abstractNum>
  <w:abstractNum w:abstractNumId="9">
    <w:nsid w:val="00000015"/>
    <w:multiLevelType w:val="singleLevel"/>
    <w:tmpl w:val="00000015"/>
    <w:name w:val="WW8Num25"/>
    <w:lvl w:ilvl="0">
      <w:start w:val="1"/>
      <w:numFmt w:val="decimal"/>
      <w:lvlText w:val="%1."/>
      <w:lvlJc w:val="left"/>
      <w:pPr>
        <w:tabs>
          <w:tab w:val="num" w:pos="360"/>
        </w:tabs>
        <w:ind w:left="360" w:hanging="360"/>
      </w:pPr>
    </w:lvl>
  </w:abstractNum>
  <w:abstractNum w:abstractNumId="10">
    <w:nsid w:val="00000017"/>
    <w:multiLevelType w:val="singleLevel"/>
    <w:tmpl w:val="24203CFE"/>
    <w:name w:val="WW8Num23"/>
    <w:lvl w:ilvl="0">
      <w:numFmt w:val="bullet"/>
      <w:lvlText w:val=""/>
      <w:lvlJc w:val="left"/>
      <w:pPr>
        <w:tabs>
          <w:tab w:val="num" w:pos="720"/>
        </w:tabs>
        <w:ind w:left="720" w:hanging="360"/>
      </w:pPr>
      <w:rPr>
        <w:rFonts w:ascii="Symbol" w:hAnsi="Symbol" w:cs="Symbol"/>
        <w:strike w:val="0"/>
      </w:rPr>
    </w:lvl>
  </w:abstractNum>
  <w:abstractNum w:abstractNumId="11">
    <w:nsid w:val="00000019"/>
    <w:multiLevelType w:val="singleLevel"/>
    <w:tmpl w:val="00000019"/>
    <w:name w:val="WW8Num29"/>
    <w:lvl w:ilvl="0">
      <w:start w:val="1"/>
      <w:numFmt w:val="decimal"/>
      <w:lvlText w:val="%1)"/>
      <w:lvlJc w:val="left"/>
      <w:pPr>
        <w:tabs>
          <w:tab w:val="num" w:pos="871"/>
        </w:tabs>
        <w:ind w:left="871" w:hanging="511"/>
      </w:pPr>
    </w:lvl>
  </w:abstractNum>
  <w:abstractNum w:abstractNumId="12">
    <w:nsid w:val="0000001A"/>
    <w:multiLevelType w:val="singleLevel"/>
    <w:tmpl w:val="0000001A"/>
    <w:name w:val="WW8Num30"/>
    <w:lvl w:ilvl="0">
      <w:start w:val="4"/>
      <w:numFmt w:val="decimal"/>
      <w:lvlText w:val="%1."/>
      <w:lvlJc w:val="left"/>
      <w:pPr>
        <w:tabs>
          <w:tab w:val="num" w:pos="360"/>
        </w:tabs>
        <w:ind w:left="360" w:hanging="360"/>
      </w:pPr>
    </w:lvl>
  </w:abstractNum>
  <w:abstractNum w:abstractNumId="13">
    <w:nsid w:val="0000001C"/>
    <w:multiLevelType w:val="multilevel"/>
    <w:tmpl w:val="0000001C"/>
    <w:name w:val="WW8Num3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871"/>
        </w:tabs>
        <w:ind w:left="871" w:hanging="511"/>
      </w:p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0000001D"/>
    <w:multiLevelType w:val="singleLevel"/>
    <w:tmpl w:val="0000001D"/>
    <w:name w:val="WW8Num34"/>
    <w:lvl w:ilvl="0">
      <w:start w:val="1"/>
      <w:numFmt w:val="decimal"/>
      <w:lvlText w:val="%1)"/>
      <w:lvlJc w:val="left"/>
      <w:pPr>
        <w:tabs>
          <w:tab w:val="num" w:pos="851"/>
        </w:tabs>
        <w:ind w:left="851" w:hanging="511"/>
      </w:pPr>
    </w:lvl>
  </w:abstractNum>
  <w:abstractNum w:abstractNumId="15">
    <w:nsid w:val="0000001E"/>
    <w:multiLevelType w:val="singleLevel"/>
    <w:tmpl w:val="0000001E"/>
    <w:name w:val="WW8Num35"/>
    <w:lvl w:ilvl="0">
      <w:start w:val="1"/>
      <w:numFmt w:val="lowerLetter"/>
      <w:lvlText w:val="%1)"/>
      <w:lvlJc w:val="left"/>
      <w:pPr>
        <w:tabs>
          <w:tab w:val="num" w:pos="0"/>
        </w:tabs>
        <w:ind w:left="720" w:hanging="360"/>
      </w:pPr>
    </w:lvl>
  </w:abstractNum>
  <w:abstractNum w:abstractNumId="16">
    <w:nsid w:val="00000020"/>
    <w:multiLevelType w:val="singleLevel"/>
    <w:tmpl w:val="00000020"/>
    <w:name w:val="WW8Num37"/>
    <w:lvl w:ilvl="0">
      <w:start w:val="5"/>
      <w:numFmt w:val="decimal"/>
      <w:lvlText w:val="%1."/>
      <w:lvlJc w:val="left"/>
      <w:pPr>
        <w:tabs>
          <w:tab w:val="num" w:pos="360"/>
        </w:tabs>
        <w:ind w:left="340" w:hanging="340"/>
      </w:pPr>
    </w:lvl>
  </w:abstractNum>
  <w:abstractNum w:abstractNumId="17">
    <w:nsid w:val="00000022"/>
    <w:multiLevelType w:val="multilevel"/>
    <w:tmpl w:val="00000022"/>
    <w:name w:val="WW8Num39"/>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00000023"/>
    <w:multiLevelType w:val="singleLevel"/>
    <w:tmpl w:val="00000023"/>
    <w:name w:val="WW8Num40"/>
    <w:lvl w:ilvl="0">
      <w:start w:val="1"/>
      <w:numFmt w:val="decimal"/>
      <w:lvlText w:val="%1)"/>
      <w:lvlJc w:val="left"/>
      <w:pPr>
        <w:tabs>
          <w:tab w:val="num" w:pos="871"/>
        </w:tabs>
        <w:ind w:left="871" w:hanging="511"/>
      </w:pPr>
    </w:lvl>
  </w:abstractNum>
  <w:abstractNum w:abstractNumId="19">
    <w:nsid w:val="00000024"/>
    <w:multiLevelType w:val="singleLevel"/>
    <w:tmpl w:val="00000024"/>
    <w:name w:val="WW8Num41"/>
    <w:lvl w:ilvl="0">
      <w:start w:val="1"/>
      <w:numFmt w:val="decimal"/>
      <w:lvlText w:val="%1."/>
      <w:lvlJc w:val="left"/>
      <w:pPr>
        <w:tabs>
          <w:tab w:val="num" w:pos="357"/>
        </w:tabs>
        <w:ind w:left="357" w:hanging="357"/>
      </w:pPr>
      <w:rPr>
        <w:i w:val="0"/>
        <w:color w:val="auto"/>
      </w:rPr>
    </w:lvl>
  </w:abstractNum>
  <w:abstractNum w:abstractNumId="20">
    <w:nsid w:val="00000027"/>
    <w:multiLevelType w:val="singleLevel"/>
    <w:tmpl w:val="00000027"/>
    <w:name w:val="WW8Num44"/>
    <w:lvl w:ilvl="0">
      <w:start w:val="1"/>
      <w:numFmt w:val="lowerLetter"/>
      <w:lvlText w:val="%1)"/>
      <w:lvlJc w:val="left"/>
      <w:pPr>
        <w:tabs>
          <w:tab w:val="num" w:pos="780"/>
        </w:tabs>
        <w:ind w:left="780" w:hanging="360"/>
      </w:pPr>
    </w:lvl>
  </w:abstractNum>
  <w:abstractNum w:abstractNumId="21">
    <w:nsid w:val="00000029"/>
    <w:multiLevelType w:val="multilevel"/>
    <w:tmpl w:val="00000029"/>
    <w:name w:val="WW8Num4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0000002A"/>
    <w:multiLevelType w:val="singleLevel"/>
    <w:tmpl w:val="0000002A"/>
    <w:name w:val="WW8Num47"/>
    <w:lvl w:ilvl="0">
      <w:start w:val="1"/>
      <w:numFmt w:val="decimal"/>
      <w:lvlText w:val="%1."/>
      <w:lvlJc w:val="left"/>
      <w:pPr>
        <w:tabs>
          <w:tab w:val="num" w:pos="0"/>
        </w:tabs>
        <w:ind w:left="360" w:hanging="360"/>
      </w:pPr>
    </w:lvl>
  </w:abstractNum>
  <w:abstractNum w:abstractNumId="23">
    <w:nsid w:val="0000002D"/>
    <w:multiLevelType w:val="multilevel"/>
    <w:tmpl w:val="0000002D"/>
    <w:name w:val="WW8Num5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00000033"/>
    <w:multiLevelType w:val="multilevel"/>
    <w:tmpl w:val="00000033"/>
    <w:name w:val="WW8Num5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00000038"/>
    <w:multiLevelType w:val="singleLevel"/>
    <w:tmpl w:val="00000038"/>
    <w:name w:val="WW8Num61"/>
    <w:lvl w:ilvl="0">
      <w:start w:val="1"/>
      <w:numFmt w:val="decimal"/>
      <w:lvlText w:val="%1)"/>
      <w:lvlJc w:val="left"/>
      <w:pPr>
        <w:tabs>
          <w:tab w:val="num" w:pos="851"/>
        </w:tabs>
        <w:ind w:left="851" w:hanging="511"/>
      </w:pPr>
    </w:lvl>
  </w:abstractNum>
  <w:abstractNum w:abstractNumId="26">
    <w:nsid w:val="00000039"/>
    <w:multiLevelType w:val="multilevel"/>
    <w:tmpl w:val="8AF08642"/>
    <w:name w:val="WW8Num62"/>
    <w:lvl w:ilvl="0">
      <w:start w:val="1"/>
      <w:numFmt w:val="decimal"/>
      <w:lvlText w:val="%1."/>
      <w:lvlJc w:val="left"/>
      <w:pPr>
        <w:tabs>
          <w:tab w:val="num" w:pos="720"/>
        </w:tabs>
        <w:ind w:left="720" w:hanging="360"/>
      </w:pPr>
    </w:lvl>
    <w:lvl w:ilvl="1">
      <w:start w:val="1"/>
      <w:numFmt w:val="decimal"/>
      <w:lvlText w:val="%2."/>
      <w:lvlJc w:val="left"/>
      <w:pPr>
        <w:tabs>
          <w:tab w:val="num" w:pos="1591"/>
        </w:tabs>
        <w:ind w:left="1591" w:hanging="511"/>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7">
    <w:nsid w:val="0000003A"/>
    <w:multiLevelType w:val="multilevel"/>
    <w:tmpl w:val="0000003A"/>
    <w:name w:val="WW8Num6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0000003B"/>
    <w:multiLevelType w:val="singleLevel"/>
    <w:tmpl w:val="0000003B"/>
    <w:name w:val="WW8Num64"/>
    <w:lvl w:ilvl="0">
      <w:start w:val="1"/>
      <w:numFmt w:val="lowerLetter"/>
      <w:lvlText w:val="%1)"/>
      <w:lvlJc w:val="left"/>
      <w:pPr>
        <w:tabs>
          <w:tab w:val="num" w:pos="1231"/>
        </w:tabs>
        <w:ind w:left="1231" w:hanging="511"/>
      </w:pPr>
    </w:lvl>
  </w:abstractNum>
  <w:abstractNum w:abstractNumId="29">
    <w:nsid w:val="0000003C"/>
    <w:multiLevelType w:val="singleLevel"/>
    <w:tmpl w:val="03842536"/>
    <w:name w:val="WW8Num65"/>
    <w:lvl w:ilvl="0">
      <w:start w:val="1"/>
      <w:numFmt w:val="decimal"/>
      <w:lvlText w:val="%1."/>
      <w:lvlJc w:val="left"/>
      <w:pPr>
        <w:tabs>
          <w:tab w:val="num" w:pos="360"/>
        </w:tabs>
        <w:ind w:left="360" w:hanging="360"/>
      </w:pPr>
      <w:rPr>
        <w:sz w:val="20"/>
        <w:szCs w:val="24"/>
      </w:rPr>
    </w:lvl>
  </w:abstractNum>
  <w:abstractNum w:abstractNumId="30">
    <w:nsid w:val="0000003D"/>
    <w:multiLevelType w:val="multilevel"/>
    <w:tmpl w:val="09F2DF8C"/>
    <w:name w:val="WW8Num66"/>
    <w:lvl w:ilvl="0">
      <w:start w:val="1"/>
      <w:numFmt w:val="decimal"/>
      <w:lvlText w:val="%1."/>
      <w:lvlJc w:val="left"/>
      <w:pPr>
        <w:tabs>
          <w:tab w:val="num" w:pos="357"/>
        </w:tabs>
        <w:ind w:left="357" w:hanging="357"/>
      </w:pPr>
      <w:rPr>
        <w:i w:val="0"/>
        <w:color w:val="auto"/>
        <w:sz w:val="20"/>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0000003E"/>
    <w:multiLevelType w:val="multilevel"/>
    <w:tmpl w:val="0000003E"/>
    <w:name w:val="WW8Num67"/>
    <w:lvl w:ilvl="0">
      <w:start w:val="8"/>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0000003F"/>
    <w:multiLevelType w:val="singleLevel"/>
    <w:tmpl w:val="0000003F"/>
    <w:name w:val="WW8Num68"/>
    <w:lvl w:ilvl="0">
      <w:start w:val="1"/>
      <w:numFmt w:val="decimal"/>
      <w:lvlText w:val="%1."/>
      <w:lvlJc w:val="left"/>
      <w:pPr>
        <w:tabs>
          <w:tab w:val="num" w:pos="360"/>
        </w:tabs>
        <w:ind w:left="360" w:hanging="360"/>
      </w:pPr>
    </w:lvl>
  </w:abstractNum>
  <w:abstractNum w:abstractNumId="33">
    <w:nsid w:val="00000041"/>
    <w:multiLevelType w:val="multilevel"/>
    <w:tmpl w:val="00000041"/>
    <w:name w:val="WW8Num7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71"/>
        </w:tabs>
        <w:ind w:left="871" w:hanging="511"/>
      </w:pPr>
    </w:lvl>
    <w:lvl w:ilvl="2">
      <w:start w:val="1"/>
      <w:numFmt w:val="decimal"/>
      <w:lvlText w:val="%3)"/>
      <w:lvlJc w:val="left"/>
      <w:pPr>
        <w:tabs>
          <w:tab w:val="num" w:pos="1080"/>
        </w:tabs>
        <w:ind w:left="1080" w:hanging="360"/>
      </w:pPr>
      <w:rPr>
        <w:i w:val="0"/>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nsid w:val="00000042"/>
    <w:multiLevelType w:val="multilevel"/>
    <w:tmpl w:val="00000042"/>
    <w:name w:val="WW8Num71"/>
    <w:lvl w:ilvl="0">
      <w:start w:val="1"/>
      <w:numFmt w:val="decimal"/>
      <w:lvlText w:val="%1."/>
      <w:lvlJc w:val="left"/>
      <w:pPr>
        <w:tabs>
          <w:tab w:val="num" w:pos="720"/>
        </w:tabs>
        <w:ind w:left="720" w:hanging="360"/>
      </w:pPr>
    </w:lvl>
    <w:lvl w:ilvl="1">
      <w:start w:val="1"/>
      <w:numFmt w:val="decimal"/>
      <w:lvlText w:val="%2)"/>
      <w:lvlJc w:val="left"/>
      <w:pPr>
        <w:tabs>
          <w:tab w:val="num" w:pos="851"/>
        </w:tabs>
        <w:ind w:left="851" w:hanging="511"/>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5">
    <w:nsid w:val="030507C4"/>
    <w:multiLevelType w:val="multilevel"/>
    <w:tmpl w:val="49466082"/>
    <w:lvl w:ilvl="0">
      <w:start w:val="1"/>
      <w:numFmt w:val="decimal"/>
      <w:pStyle w:val="Nagwe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0D260FB9"/>
    <w:multiLevelType w:val="hybridMultilevel"/>
    <w:tmpl w:val="D76A8F58"/>
    <w:lvl w:ilvl="0" w:tplc="FFFFFFFF">
      <w:start w:val="1"/>
      <w:numFmt w:val="decimal"/>
      <w:lvlText w:val="%1)"/>
      <w:lvlJc w:val="left"/>
      <w:pPr>
        <w:tabs>
          <w:tab w:val="num" w:pos="720"/>
        </w:tabs>
        <w:ind w:left="720" w:hanging="360"/>
      </w:pPr>
    </w:lvl>
    <w:lvl w:ilvl="1" w:tplc="882EB458">
      <w:start w:val="1"/>
      <w:numFmt w:val="lowerLetter"/>
      <w:lvlText w:val="%2)"/>
      <w:lvlJc w:val="left"/>
      <w:pPr>
        <w:tabs>
          <w:tab w:val="num" w:pos="1440"/>
        </w:tabs>
        <w:ind w:left="1440" w:hanging="360"/>
      </w:pPr>
      <w:rPr>
        <w:b w:val="0"/>
        <w:strike w:val="0"/>
        <w:dstrike w:val="0"/>
        <w:u w:val="none"/>
        <w:effect w:val="none"/>
      </w:rPr>
    </w:lvl>
    <w:lvl w:ilvl="2" w:tplc="FFFFFFFF">
      <w:start w:val="1"/>
      <w:numFmt w:val="lowerLetter"/>
      <w:lvlText w:val="%3)"/>
      <w:lvlJc w:val="left"/>
      <w:pPr>
        <w:tabs>
          <w:tab w:val="num" w:pos="2670"/>
        </w:tabs>
        <w:ind w:left="2670" w:hanging="690"/>
      </w:pPr>
    </w:lvl>
    <w:lvl w:ilvl="3" w:tplc="BEBCB070">
      <w:start w:val="1"/>
      <w:numFmt w:val="decimal"/>
      <w:lvlText w:val="%4."/>
      <w:lvlJc w:val="left"/>
      <w:pPr>
        <w:tabs>
          <w:tab w:val="num" w:pos="2880"/>
        </w:tabs>
        <w:ind w:left="2880" w:hanging="360"/>
      </w:pPr>
      <w:rPr>
        <w:b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nsid w:val="14BB767D"/>
    <w:multiLevelType w:val="hybridMultilevel"/>
    <w:tmpl w:val="D95E80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248C55A0"/>
    <w:multiLevelType w:val="hybridMultilevel"/>
    <w:tmpl w:val="9B662EC0"/>
    <w:lvl w:ilvl="0" w:tplc="037623F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6F24821"/>
    <w:multiLevelType w:val="hybridMultilevel"/>
    <w:tmpl w:val="AC3C1C3E"/>
    <w:lvl w:ilvl="0" w:tplc="B4BE5B2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39E84238"/>
    <w:multiLevelType w:val="hybridMultilevel"/>
    <w:tmpl w:val="99CEE3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3D2B5892"/>
    <w:multiLevelType w:val="hybridMultilevel"/>
    <w:tmpl w:val="3C24C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E2F3F73"/>
    <w:multiLevelType w:val="hybridMultilevel"/>
    <w:tmpl w:val="079681BE"/>
    <w:lvl w:ilvl="0" w:tplc="9384DA30">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6">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nsid w:val="58EA4B85"/>
    <w:multiLevelType w:val="hybridMultilevel"/>
    <w:tmpl w:val="C494E9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48A416F"/>
    <w:multiLevelType w:val="hybridMultilevel"/>
    <w:tmpl w:val="D430E81E"/>
    <w:lvl w:ilvl="0" w:tplc="89F85C7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nsid w:val="7B943F5E"/>
    <w:multiLevelType w:val="hybridMultilevel"/>
    <w:tmpl w:val="DA80E39A"/>
    <w:lvl w:ilvl="0" w:tplc="AD645C6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B867BE4">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5"/>
  </w:num>
  <w:num w:numId="2">
    <w:abstractNumId w:val="1"/>
  </w:num>
  <w:num w:numId="3">
    <w:abstractNumId w:val="0"/>
  </w:num>
  <w:num w:numId="4">
    <w:abstractNumId w:val="37"/>
  </w:num>
  <w:num w:numId="5">
    <w:abstractNumId w:val="41"/>
  </w:num>
  <w:num w:numId="6">
    <w:abstractNumId w:val="45"/>
  </w:num>
  <w:num w:numId="7">
    <w:abstractNumId w:val="42"/>
  </w:num>
  <w:num w:numId="8">
    <w:abstractNumId w:val="47"/>
  </w:num>
  <w:num w:numId="9">
    <w:abstractNumId w:val="38"/>
  </w:num>
  <w:num w:numId="10">
    <w:abstractNumId w:val="44"/>
  </w:num>
  <w:num w:numId="11">
    <w:abstractNumId w:val="40"/>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2290"/>
  </w:hdrShapeDefaults>
  <w:footnotePr>
    <w:footnote w:id="0"/>
    <w:footnote w:id="1"/>
  </w:footnotePr>
  <w:endnotePr>
    <w:endnote w:id="0"/>
    <w:endnote w:id="1"/>
  </w:endnotePr>
  <w:compat/>
  <w:rsids>
    <w:rsidRoot w:val="00B34C4C"/>
    <w:rsid w:val="00000F2D"/>
    <w:rsid w:val="00011530"/>
    <w:rsid w:val="000164E1"/>
    <w:rsid w:val="000276D3"/>
    <w:rsid w:val="00032275"/>
    <w:rsid w:val="00032CB4"/>
    <w:rsid w:val="000342BA"/>
    <w:rsid w:val="00034E3C"/>
    <w:rsid w:val="0003599A"/>
    <w:rsid w:val="00037BA2"/>
    <w:rsid w:val="00046995"/>
    <w:rsid w:val="0004767B"/>
    <w:rsid w:val="000476F8"/>
    <w:rsid w:val="00050724"/>
    <w:rsid w:val="00050B1B"/>
    <w:rsid w:val="00050DFE"/>
    <w:rsid w:val="00060B35"/>
    <w:rsid w:val="00062970"/>
    <w:rsid w:val="00063F9F"/>
    <w:rsid w:val="00065C19"/>
    <w:rsid w:val="000704A8"/>
    <w:rsid w:val="000742EF"/>
    <w:rsid w:val="00081972"/>
    <w:rsid w:val="000900DE"/>
    <w:rsid w:val="00095355"/>
    <w:rsid w:val="000A2FDF"/>
    <w:rsid w:val="000A489E"/>
    <w:rsid w:val="000A48F6"/>
    <w:rsid w:val="000A64B5"/>
    <w:rsid w:val="000A6D08"/>
    <w:rsid w:val="000B3265"/>
    <w:rsid w:val="000C20A9"/>
    <w:rsid w:val="000C3782"/>
    <w:rsid w:val="000D304B"/>
    <w:rsid w:val="000E5D08"/>
    <w:rsid w:val="000E7E74"/>
    <w:rsid w:val="00101696"/>
    <w:rsid w:val="0010272E"/>
    <w:rsid w:val="00105538"/>
    <w:rsid w:val="00106621"/>
    <w:rsid w:val="00113B7E"/>
    <w:rsid w:val="00116E12"/>
    <w:rsid w:val="001170B6"/>
    <w:rsid w:val="0012074C"/>
    <w:rsid w:val="00124DE4"/>
    <w:rsid w:val="001271CC"/>
    <w:rsid w:val="0013189F"/>
    <w:rsid w:val="0013543A"/>
    <w:rsid w:val="001442F9"/>
    <w:rsid w:val="001470A8"/>
    <w:rsid w:val="00151580"/>
    <w:rsid w:val="001540C5"/>
    <w:rsid w:val="00154238"/>
    <w:rsid w:val="0016156E"/>
    <w:rsid w:val="00162FFD"/>
    <w:rsid w:val="00164D33"/>
    <w:rsid w:val="00164EF1"/>
    <w:rsid w:val="0016746C"/>
    <w:rsid w:val="0017539E"/>
    <w:rsid w:val="00180C4F"/>
    <w:rsid w:val="00180EFD"/>
    <w:rsid w:val="001839A0"/>
    <w:rsid w:val="00192DCC"/>
    <w:rsid w:val="001A137A"/>
    <w:rsid w:val="001A5C25"/>
    <w:rsid w:val="001A6A34"/>
    <w:rsid w:val="001B323F"/>
    <w:rsid w:val="001B7969"/>
    <w:rsid w:val="001C43A1"/>
    <w:rsid w:val="001D2C7B"/>
    <w:rsid w:val="001D4A50"/>
    <w:rsid w:val="001D4C13"/>
    <w:rsid w:val="001D6D7A"/>
    <w:rsid w:val="001D7FBB"/>
    <w:rsid w:val="001E0F99"/>
    <w:rsid w:val="001F0C56"/>
    <w:rsid w:val="001F200B"/>
    <w:rsid w:val="001F2A95"/>
    <w:rsid w:val="001F659F"/>
    <w:rsid w:val="002064A1"/>
    <w:rsid w:val="00210788"/>
    <w:rsid w:val="002127C9"/>
    <w:rsid w:val="002143A7"/>
    <w:rsid w:val="002152AC"/>
    <w:rsid w:val="00215B4E"/>
    <w:rsid w:val="00217616"/>
    <w:rsid w:val="00220300"/>
    <w:rsid w:val="00220D74"/>
    <w:rsid w:val="002222C2"/>
    <w:rsid w:val="002255DD"/>
    <w:rsid w:val="00227C9D"/>
    <w:rsid w:val="002323B2"/>
    <w:rsid w:val="00232E06"/>
    <w:rsid w:val="002330F7"/>
    <w:rsid w:val="00233890"/>
    <w:rsid w:val="002405F5"/>
    <w:rsid w:val="00244129"/>
    <w:rsid w:val="00247115"/>
    <w:rsid w:val="00247D1C"/>
    <w:rsid w:val="0025000C"/>
    <w:rsid w:val="00252D8F"/>
    <w:rsid w:val="0025505D"/>
    <w:rsid w:val="002561A2"/>
    <w:rsid w:val="00256CC1"/>
    <w:rsid w:val="00260F09"/>
    <w:rsid w:val="002622C7"/>
    <w:rsid w:val="00273EEB"/>
    <w:rsid w:val="002761BC"/>
    <w:rsid w:val="00276C33"/>
    <w:rsid w:val="00295CC4"/>
    <w:rsid w:val="002A0BEE"/>
    <w:rsid w:val="002A57AC"/>
    <w:rsid w:val="002A65BE"/>
    <w:rsid w:val="002A6F2B"/>
    <w:rsid w:val="002B3D97"/>
    <w:rsid w:val="002B415E"/>
    <w:rsid w:val="002C3FE0"/>
    <w:rsid w:val="002C634E"/>
    <w:rsid w:val="002C734E"/>
    <w:rsid w:val="002D1AE1"/>
    <w:rsid w:val="002D2FC3"/>
    <w:rsid w:val="002D3D0F"/>
    <w:rsid w:val="002D5132"/>
    <w:rsid w:val="002D6B80"/>
    <w:rsid w:val="002E1325"/>
    <w:rsid w:val="002E2969"/>
    <w:rsid w:val="002E2E86"/>
    <w:rsid w:val="002E5AAE"/>
    <w:rsid w:val="002F39EF"/>
    <w:rsid w:val="00304FFE"/>
    <w:rsid w:val="00305F43"/>
    <w:rsid w:val="00325420"/>
    <w:rsid w:val="00325F93"/>
    <w:rsid w:val="00326373"/>
    <w:rsid w:val="0033007F"/>
    <w:rsid w:val="00330B6E"/>
    <w:rsid w:val="00331C43"/>
    <w:rsid w:val="003414EE"/>
    <w:rsid w:val="00343AE0"/>
    <w:rsid w:val="00347102"/>
    <w:rsid w:val="00353C3D"/>
    <w:rsid w:val="00373D55"/>
    <w:rsid w:val="00381A67"/>
    <w:rsid w:val="003820D9"/>
    <w:rsid w:val="003826CC"/>
    <w:rsid w:val="00390A46"/>
    <w:rsid w:val="003937EC"/>
    <w:rsid w:val="00394FE4"/>
    <w:rsid w:val="003960DE"/>
    <w:rsid w:val="003A2AC9"/>
    <w:rsid w:val="003A55D1"/>
    <w:rsid w:val="003A6A5B"/>
    <w:rsid w:val="003B1016"/>
    <w:rsid w:val="003B115D"/>
    <w:rsid w:val="003C07F8"/>
    <w:rsid w:val="003D01BC"/>
    <w:rsid w:val="003D6AF6"/>
    <w:rsid w:val="003F19D2"/>
    <w:rsid w:val="003F1FF1"/>
    <w:rsid w:val="003F2850"/>
    <w:rsid w:val="00400F88"/>
    <w:rsid w:val="0040459A"/>
    <w:rsid w:val="00407531"/>
    <w:rsid w:val="004108BF"/>
    <w:rsid w:val="004127BE"/>
    <w:rsid w:val="0041541D"/>
    <w:rsid w:val="00415B29"/>
    <w:rsid w:val="0041791A"/>
    <w:rsid w:val="00420E97"/>
    <w:rsid w:val="0042154D"/>
    <w:rsid w:val="00427FD8"/>
    <w:rsid w:val="004314FC"/>
    <w:rsid w:val="00432195"/>
    <w:rsid w:val="00434B08"/>
    <w:rsid w:val="00446684"/>
    <w:rsid w:val="0045384F"/>
    <w:rsid w:val="00454CBE"/>
    <w:rsid w:val="004576EE"/>
    <w:rsid w:val="00457E54"/>
    <w:rsid w:val="00460164"/>
    <w:rsid w:val="00483BE6"/>
    <w:rsid w:val="00492516"/>
    <w:rsid w:val="004A16B5"/>
    <w:rsid w:val="004A26E3"/>
    <w:rsid w:val="004A33C5"/>
    <w:rsid w:val="004A341F"/>
    <w:rsid w:val="004A6556"/>
    <w:rsid w:val="004A7C52"/>
    <w:rsid w:val="004B16A0"/>
    <w:rsid w:val="004B57E7"/>
    <w:rsid w:val="004C24A1"/>
    <w:rsid w:val="004C302F"/>
    <w:rsid w:val="004D0ED4"/>
    <w:rsid w:val="004D1622"/>
    <w:rsid w:val="004D7985"/>
    <w:rsid w:val="004E036C"/>
    <w:rsid w:val="004E085C"/>
    <w:rsid w:val="004E5138"/>
    <w:rsid w:val="004F0AE7"/>
    <w:rsid w:val="004F2B51"/>
    <w:rsid w:val="00502498"/>
    <w:rsid w:val="00507A15"/>
    <w:rsid w:val="00515825"/>
    <w:rsid w:val="00515984"/>
    <w:rsid w:val="00521645"/>
    <w:rsid w:val="00524213"/>
    <w:rsid w:val="00525DA5"/>
    <w:rsid w:val="00526369"/>
    <w:rsid w:val="0053080D"/>
    <w:rsid w:val="00534D26"/>
    <w:rsid w:val="00542EDC"/>
    <w:rsid w:val="00544BB7"/>
    <w:rsid w:val="00544DB3"/>
    <w:rsid w:val="00544E90"/>
    <w:rsid w:val="00553863"/>
    <w:rsid w:val="00554448"/>
    <w:rsid w:val="005545A1"/>
    <w:rsid w:val="005552E2"/>
    <w:rsid w:val="0055610F"/>
    <w:rsid w:val="00576715"/>
    <w:rsid w:val="00582581"/>
    <w:rsid w:val="00583D09"/>
    <w:rsid w:val="00587477"/>
    <w:rsid w:val="00590C66"/>
    <w:rsid w:val="0059213D"/>
    <w:rsid w:val="005A2949"/>
    <w:rsid w:val="005A2D84"/>
    <w:rsid w:val="005B155D"/>
    <w:rsid w:val="005B5474"/>
    <w:rsid w:val="005C02B0"/>
    <w:rsid w:val="005C1107"/>
    <w:rsid w:val="005D518B"/>
    <w:rsid w:val="005E2FBB"/>
    <w:rsid w:val="005F5510"/>
    <w:rsid w:val="006058F7"/>
    <w:rsid w:val="006070E6"/>
    <w:rsid w:val="00610339"/>
    <w:rsid w:val="00613023"/>
    <w:rsid w:val="006136C3"/>
    <w:rsid w:val="00617FAF"/>
    <w:rsid w:val="0062651E"/>
    <w:rsid w:val="006374DA"/>
    <w:rsid w:val="00643A0E"/>
    <w:rsid w:val="00644531"/>
    <w:rsid w:val="00645E87"/>
    <w:rsid w:val="00650578"/>
    <w:rsid w:val="00654C68"/>
    <w:rsid w:val="006557D1"/>
    <w:rsid w:val="00655F6D"/>
    <w:rsid w:val="0065639C"/>
    <w:rsid w:val="0066396C"/>
    <w:rsid w:val="00667A72"/>
    <w:rsid w:val="00670EC6"/>
    <w:rsid w:val="00674ADA"/>
    <w:rsid w:val="00677538"/>
    <w:rsid w:val="00684BB4"/>
    <w:rsid w:val="006864C1"/>
    <w:rsid w:val="006A19CB"/>
    <w:rsid w:val="006A2EDD"/>
    <w:rsid w:val="006A3E5D"/>
    <w:rsid w:val="006A42F7"/>
    <w:rsid w:val="006A4EEC"/>
    <w:rsid w:val="006A693E"/>
    <w:rsid w:val="006B170D"/>
    <w:rsid w:val="006B1B1D"/>
    <w:rsid w:val="006C44C9"/>
    <w:rsid w:val="006C6665"/>
    <w:rsid w:val="006C6C17"/>
    <w:rsid w:val="006C77E1"/>
    <w:rsid w:val="006D1542"/>
    <w:rsid w:val="006D26FF"/>
    <w:rsid w:val="006D2A1A"/>
    <w:rsid w:val="006E035E"/>
    <w:rsid w:val="006E26C5"/>
    <w:rsid w:val="006E2EC4"/>
    <w:rsid w:val="006F2DDA"/>
    <w:rsid w:val="006F370E"/>
    <w:rsid w:val="006F38A6"/>
    <w:rsid w:val="00704E3B"/>
    <w:rsid w:val="00706C39"/>
    <w:rsid w:val="0071268A"/>
    <w:rsid w:val="00713590"/>
    <w:rsid w:val="007136EB"/>
    <w:rsid w:val="00721991"/>
    <w:rsid w:val="00735CBE"/>
    <w:rsid w:val="00737069"/>
    <w:rsid w:val="00743169"/>
    <w:rsid w:val="00743BFF"/>
    <w:rsid w:val="00745AEB"/>
    <w:rsid w:val="007500DC"/>
    <w:rsid w:val="00751273"/>
    <w:rsid w:val="00752FE2"/>
    <w:rsid w:val="00754B2E"/>
    <w:rsid w:val="00760B23"/>
    <w:rsid w:val="00761935"/>
    <w:rsid w:val="0076367D"/>
    <w:rsid w:val="00763D0F"/>
    <w:rsid w:val="00770383"/>
    <w:rsid w:val="00775D2E"/>
    <w:rsid w:val="007777C2"/>
    <w:rsid w:val="00781F8A"/>
    <w:rsid w:val="00782E4D"/>
    <w:rsid w:val="00791A61"/>
    <w:rsid w:val="007938ED"/>
    <w:rsid w:val="00796342"/>
    <w:rsid w:val="0079782C"/>
    <w:rsid w:val="007A14E3"/>
    <w:rsid w:val="007A5404"/>
    <w:rsid w:val="007A7105"/>
    <w:rsid w:val="007B532F"/>
    <w:rsid w:val="007B7706"/>
    <w:rsid w:val="007B779C"/>
    <w:rsid w:val="007C5BEE"/>
    <w:rsid w:val="007C657D"/>
    <w:rsid w:val="007E0EBC"/>
    <w:rsid w:val="007E107D"/>
    <w:rsid w:val="007F03C9"/>
    <w:rsid w:val="007F17D5"/>
    <w:rsid w:val="007F189A"/>
    <w:rsid w:val="007F377E"/>
    <w:rsid w:val="00803666"/>
    <w:rsid w:val="00814F2F"/>
    <w:rsid w:val="008158C0"/>
    <w:rsid w:val="00816E0B"/>
    <w:rsid w:val="0082276C"/>
    <w:rsid w:val="008227A0"/>
    <w:rsid w:val="00825321"/>
    <w:rsid w:val="008255FB"/>
    <w:rsid w:val="00830922"/>
    <w:rsid w:val="008333D9"/>
    <w:rsid w:val="008348E2"/>
    <w:rsid w:val="00837FE6"/>
    <w:rsid w:val="00843AF6"/>
    <w:rsid w:val="00844306"/>
    <w:rsid w:val="00845CCE"/>
    <w:rsid w:val="00850446"/>
    <w:rsid w:val="008605E4"/>
    <w:rsid w:val="00867F8A"/>
    <w:rsid w:val="00870ADB"/>
    <w:rsid w:val="00870B73"/>
    <w:rsid w:val="00871E29"/>
    <w:rsid w:val="00872DAA"/>
    <w:rsid w:val="008752DC"/>
    <w:rsid w:val="00881F6C"/>
    <w:rsid w:val="0088601F"/>
    <w:rsid w:val="0089099A"/>
    <w:rsid w:val="00894A55"/>
    <w:rsid w:val="008954CA"/>
    <w:rsid w:val="008A192D"/>
    <w:rsid w:val="008A275B"/>
    <w:rsid w:val="008A2F04"/>
    <w:rsid w:val="008A66BD"/>
    <w:rsid w:val="008C05DB"/>
    <w:rsid w:val="008D1299"/>
    <w:rsid w:val="008D4967"/>
    <w:rsid w:val="008E0BF3"/>
    <w:rsid w:val="008E1ABC"/>
    <w:rsid w:val="008F7DD8"/>
    <w:rsid w:val="00900276"/>
    <w:rsid w:val="00903471"/>
    <w:rsid w:val="009039A8"/>
    <w:rsid w:val="0090427F"/>
    <w:rsid w:val="0090450C"/>
    <w:rsid w:val="009064BE"/>
    <w:rsid w:val="00906A39"/>
    <w:rsid w:val="00912955"/>
    <w:rsid w:val="009156E2"/>
    <w:rsid w:val="00921826"/>
    <w:rsid w:val="0092339B"/>
    <w:rsid w:val="00933F3B"/>
    <w:rsid w:val="00934044"/>
    <w:rsid w:val="009359D6"/>
    <w:rsid w:val="0094385A"/>
    <w:rsid w:val="00943EBC"/>
    <w:rsid w:val="00946C1C"/>
    <w:rsid w:val="00952B30"/>
    <w:rsid w:val="00953203"/>
    <w:rsid w:val="0095395C"/>
    <w:rsid w:val="0095493B"/>
    <w:rsid w:val="00954FAA"/>
    <w:rsid w:val="00976164"/>
    <w:rsid w:val="00987DFD"/>
    <w:rsid w:val="00987EDC"/>
    <w:rsid w:val="00992510"/>
    <w:rsid w:val="00994F2B"/>
    <w:rsid w:val="0099513A"/>
    <w:rsid w:val="009A1725"/>
    <w:rsid w:val="009B0604"/>
    <w:rsid w:val="009B45ED"/>
    <w:rsid w:val="009B4811"/>
    <w:rsid w:val="009B538F"/>
    <w:rsid w:val="009C04D6"/>
    <w:rsid w:val="009C0DD8"/>
    <w:rsid w:val="009C1277"/>
    <w:rsid w:val="009C27F4"/>
    <w:rsid w:val="009D0917"/>
    <w:rsid w:val="009D3FF3"/>
    <w:rsid w:val="009D46AB"/>
    <w:rsid w:val="009D697F"/>
    <w:rsid w:val="009E145D"/>
    <w:rsid w:val="009E2969"/>
    <w:rsid w:val="009E676D"/>
    <w:rsid w:val="009E7847"/>
    <w:rsid w:val="009F40ED"/>
    <w:rsid w:val="009F693A"/>
    <w:rsid w:val="00A019B5"/>
    <w:rsid w:val="00A024E2"/>
    <w:rsid w:val="00A03790"/>
    <w:rsid w:val="00A14733"/>
    <w:rsid w:val="00A15D73"/>
    <w:rsid w:val="00A16E2C"/>
    <w:rsid w:val="00A175D2"/>
    <w:rsid w:val="00A2107F"/>
    <w:rsid w:val="00A21A7B"/>
    <w:rsid w:val="00A25D2A"/>
    <w:rsid w:val="00A402D9"/>
    <w:rsid w:val="00A47300"/>
    <w:rsid w:val="00A4740E"/>
    <w:rsid w:val="00A478EB"/>
    <w:rsid w:val="00A6075A"/>
    <w:rsid w:val="00A7061F"/>
    <w:rsid w:val="00A72396"/>
    <w:rsid w:val="00A82AEA"/>
    <w:rsid w:val="00A85ACA"/>
    <w:rsid w:val="00A918C2"/>
    <w:rsid w:val="00A91D76"/>
    <w:rsid w:val="00A94860"/>
    <w:rsid w:val="00A95B3D"/>
    <w:rsid w:val="00A966E9"/>
    <w:rsid w:val="00AA474C"/>
    <w:rsid w:val="00AA63F2"/>
    <w:rsid w:val="00AB37BD"/>
    <w:rsid w:val="00AB48BD"/>
    <w:rsid w:val="00AC1076"/>
    <w:rsid w:val="00AC3C26"/>
    <w:rsid w:val="00AC457E"/>
    <w:rsid w:val="00AD10A8"/>
    <w:rsid w:val="00AD662F"/>
    <w:rsid w:val="00AD6707"/>
    <w:rsid w:val="00AD7481"/>
    <w:rsid w:val="00AE10A8"/>
    <w:rsid w:val="00AE2471"/>
    <w:rsid w:val="00AE5637"/>
    <w:rsid w:val="00AF263B"/>
    <w:rsid w:val="00B12410"/>
    <w:rsid w:val="00B16883"/>
    <w:rsid w:val="00B17DA0"/>
    <w:rsid w:val="00B214E2"/>
    <w:rsid w:val="00B263FA"/>
    <w:rsid w:val="00B34C4C"/>
    <w:rsid w:val="00B41221"/>
    <w:rsid w:val="00B4163E"/>
    <w:rsid w:val="00B417EC"/>
    <w:rsid w:val="00B44BFA"/>
    <w:rsid w:val="00B47909"/>
    <w:rsid w:val="00B570D4"/>
    <w:rsid w:val="00B61919"/>
    <w:rsid w:val="00B702FC"/>
    <w:rsid w:val="00B70EBB"/>
    <w:rsid w:val="00B73829"/>
    <w:rsid w:val="00B761AB"/>
    <w:rsid w:val="00B76E1F"/>
    <w:rsid w:val="00B81E23"/>
    <w:rsid w:val="00B92FBE"/>
    <w:rsid w:val="00B93524"/>
    <w:rsid w:val="00BA22CB"/>
    <w:rsid w:val="00BA31FE"/>
    <w:rsid w:val="00BA7948"/>
    <w:rsid w:val="00BB0C0D"/>
    <w:rsid w:val="00BB599E"/>
    <w:rsid w:val="00BB5BAF"/>
    <w:rsid w:val="00BC0638"/>
    <w:rsid w:val="00BC3766"/>
    <w:rsid w:val="00BC394E"/>
    <w:rsid w:val="00BD0066"/>
    <w:rsid w:val="00BD3ECE"/>
    <w:rsid w:val="00BD571A"/>
    <w:rsid w:val="00BE51DA"/>
    <w:rsid w:val="00BF1622"/>
    <w:rsid w:val="00BF172A"/>
    <w:rsid w:val="00BF56EB"/>
    <w:rsid w:val="00C05019"/>
    <w:rsid w:val="00C075A6"/>
    <w:rsid w:val="00C16768"/>
    <w:rsid w:val="00C17EF6"/>
    <w:rsid w:val="00C316CF"/>
    <w:rsid w:val="00C346C9"/>
    <w:rsid w:val="00C37CEF"/>
    <w:rsid w:val="00C515C4"/>
    <w:rsid w:val="00C52C20"/>
    <w:rsid w:val="00C5331F"/>
    <w:rsid w:val="00C53D47"/>
    <w:rsid w:val="00C6022F"/>
    <w:rsid w:val="00C6293C"/>
    <w:rsid w:val="00C63A54"/>
    <w:rsid w:val="00C647C5"/>
    <w:rsid w:val="00C72195"/>
    <w:rsid w:val="00C72E08"/>
    <w:rsid w:val="00C81A7F"/>
    <w:rsid w:val="00C83A9A"/>
    <w:rsid w:val="00C83E29"/>
    <w:rsid w:val="00C844C6"/>
    <w:rsid w:val="00C87EA9"/>
    <w:rsid w:val="00C91808"/>
    <w:rsid w:val="00C9594B"/>
    <w:rsid w:val="00C9632C"/>
    <w:rsid w:val="00CA5F1F"/>
    <w:rsid w:val="00CA61A9"/>
    <w:rsid w:val="00CB15E9"/>
    <w:rsid w:val="00CC4AEE"/>
    <w:rsid w:val="00CD4E8D"/>
    <w:rsid w:val="00CE0367"/>
    <w:rsid w:val="00CE12B8"/>
    <w:rsid w:val="00CE211F"/>
    <w:rsid w:val="00CE22F4"/>
    <w:rsid w:val="00CF196D"/>
    <w:rsid w:val="00CF2721"/>
    <w:rsid w:val="00CF5C55"/>
    <w:rsid w:val="00D0023E"/>
    <w:rsid w:val="00D00B63"/>
    <w:rsid w:val="00D01E71"/>
    <w:rsid w:val="00D1645E"/>
    <w:rsid w:val="00D20D00"/>
    <w:rsid w:val="00D27640"/>
    <w:rsid w:val="00D33996"/>
    <w:rsid w:val="00D40646"/>
    <w:rsid w:val="00D423DA"/>
    <w:rsid w:val="00D426F0"/>
    <w:rsid w:val="00D42F61"/>
    <w:rsid w:val="00D437FF"/>
    <w:rsid w:val="00D541AC"/>
    <w:rsid w:val="00D541E0"/>
    <w:rsid w:val="00D575E3"/>
    <w:rsid w:val="00D57A70"/>
    <w:rsid w:val="00D60F9C"/>
    <w:rsid w:val="00D62D3A"/>
    <w:rsid w:val="00D66640"/>
    <w:rsid w:val="00D71BAF"/>
    <w:rsid w:val="00D746A3"/>
    <w:rsid w:val="00D76A23"/>
    <w:rsid w:val="00D8144A"/>
    <w:rsid w:val="00D87229"/>
    <w:rsid w:val="00D91E23"/>
    <w:rsid w:val="00D92936"/>
    <w:rsid w:val="00DB3B2E"/>
    <w:rsid w:val="00DB3BDB"/>
    <w:rsid w:val="00DC719E"/>
    <w:rsid w:val="00DC78C6"/>
    <w:rsid w:val="00DE6EE8"/>
    <w:rsid w:val="00DF0388"/>
    <w:rsid w:val="00E01820"/>
    <w:rsid w:val="00E0538E"/>
    <w:rsid w:val="00E0585D"/>
    <w:rsid w:val="00E05F5A"/>
    <w:rsid w:val="00E074DB"/>
    <w:rsid w:val="00E1099F"/>
    <w:rsid w:val="00E127A5"/>
    <w:rsid w:val="00E15AA4"/>
    <w:rsid w:val="00E227E8"/>
    <w:rsid w:val="00E22BBE"/>
    <w:rsid w:val="00E274CB"/>
    <w:rsid w:val="00E303D7"/>
    <w:rsid w:val="00E33C2E"/>
    <w:rsid w:val="00E553FD"/>
    <w:rsid w:val="00E66288"/>
    <w:rsid w:val="00E7151E"/>
    <w:rsid w:val="00E75BB7"/>
    <w:rsid w:val="00E80257"/>
    <w:rsid w:val="00E81856"/>
    <w:rsid w:val="00E85780"/>
    <w:rsid w:val="00E85CAF"/>
    <w:rsid w:val="00E87308"/>
    <w:rsid w:val="00E87445"/>
    <w:rsid w:val="00E91BB4"/>
    <w:rsid w:val="00E925BE"/>
    <w:rsid w:val="00EA3535"/>
    <w:rsid w:val="00EA4DFC"/>
    <w:rsid w:val="00EB2B7B"/>
    <w:rsid w:val="00EB3871"/>
    <w:rsid w:val="00EB46FB"/>
    <w:rsid w:val="00EB5DFB"/>
    <w:rsid w:val="00EC29F4"/>
    <w:rsid w:val="00ED0142"/>
    <w:rsid w:val="00ED143B"/>
    <w:rsid w:val="00ED14FB"/>
    <w:rsid w:val="00ED678F"/>
    <w:rsid w:val="00EE6517"/>
    <w:rsid w:val="00EF07B4"/>
    <w:rsid w:val="00EF0B98"/>
    <w:rsid w:val="00EF1E11"/>
    <w:rsid w:val="00EF5A09"/>
    <w:rsid w:val="00F02AC4"/>
    <w:rsid w:val="00F159EF"/>
    <w:rsid w:val="00F17438"/>
    <w:rsid w:val="00F20F81"/>
    <w:rsid w:val="00F21044"/>
    <w:rsid w:val="00F24B4E"/>
    <w:rsid w:val="00F313F8"/>
    <w:rsid w:val="00F374F3"/>
    <w:rsid w:val="00F4146B"/>
    <w:rsid w:val="00F6328B"/>
    <w:rsid w:val="00F70237"/>
    <w:rsid w:val="00F71285"/>
    <w:rsid w:val="00F74B82"/>
    <w:rsid w:val="00F7654B"/>
    <w:rsid w:val="00F86438"/>
    <w:rsid w:val="00F96282"/>
    <w:rsid w:val="00FA4CF6"/>
    <w:rsid w:val="00FB0533"/>
    <w:rsid w:val="00FB6C9B"/>
    <w:rsid w:val="00FB75C3"/>
    <w:rsid w:val="00FB7CE4"/>
    <w:rsid w:val="00FC1046"/>
    <w:rsid w:val="00FC3755"/>
    <w:rsid w:val="00FC5C6C"/>
    <w:rsid w:val="00FC7656"/>
    <w:rsid w:val="00FD192D"/>
    <w:rsid w:val="00FD2558"/>
    <w:rsid w:val="00FD6583"/>
    <w:rsid w:val="00FE1E63"/>
    <w:rsid w:val="00FE26DA"/>
    <w:rsid w:val="00FF1341"/>
    <w:rsid w:val="00FF304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LUK"/>
    <w:qFormat/>
    <w:rsid w:val="00B34C4C"/>
    <w:pPr>
      <w:spacing w:after="200" w:line="276" w:lineRule="auto"/>
    </w:pPr>
    <w:rPr>
      <w:rFonts w:ascii="Times New Roman" w:eastAsiaTheme="minorEastAsia" w:hAnsi="Times New Roman"/>
      <w:sz w:val="20"/>
      <w:lang w:eastAsia="pl-PL"/>
    </w:rPr>
  </w:style>
  <w:style w:type="paragraph" w:styleId="Nagwek1">
    <w:name w:val="heading 1"/>
    <w:basedOn w:val="Normalny"/>
    <w:next w:val="Normalny"/>
    <w:link w:val="Nagwek1Znak"/>
    <w:autoRedefine/>
    <w:uiPriority w:val="9"/>
    <w:qFormat/>
    <w:rsid w:val="00FB75C3"/>
    <w:pPr>
      <w:keepNext/>
      <w:keepLines/>
      <w:numPr>
        <w:numId w:val="1"/>
      </w:numPr>
      <w:pBdr>
        <w:top w:val="single" w:sz="4" w:space="1" w:color="auto"/>
        <w:left w:val="single" w:sz="4" w:space="4" w:color="auto"/>
        <w:bottom w:val="single" w:sz="4" w:space="1" w:color="auto"/>
        <w:right w:val="single" w:sz="4" w:space="4" w:color="auto"/>
      </w:pBdr>
      <w:spacing w:before="240" w:after="0"/>
      <w:ind w:left="360" w:hanging="360"/>
      <w:outlineLvl w:val="0"/>
    </w:pPr>
    <w:rPr>
      <w:rFonts w:eastAsiaTheme="majorEastAsia" w:cstheme="majorBidi"/>
      <w:b/>
      <w:sz w:val="28"/>
      <w:szCs w:val="32"/>
    </w:rPr>
  </w:style>
  <w:style w:type="paragraph" w:styleId="Nagwek2">
    <w:name w:val="heading 2"/>
    <w:basedOn w:val="Normalny"/>
    <w:next w:val="Normalny"/>
    <w:link w:val="Nagwek2Znak"/>
    <w:autoRedefine/>
    <w:uiPriority w:val="9"/>
    <w:unhideWhenUsed/>
    <w:qFormat/>
    <w:rsid w:val="00FB75C3"/>
    <w:pPr>
      <w:keepNext/>
      <w:keepLines/>
      <w:spacing w:before="40" w:after="0"/>
      <w:outlineLvl w:val="1"/>
    </w:pPr>
    <w:rPr>
      <w:rFonts w:eastAsiaTheme="majorEastAsia" w:cstheme="majorBidi"/>
      <w:b/>
      <w:szCs w:val="26"/>
    </w:rPr>
  </w:style>
  <w:style w:type="paragraph" w:styleId="Nagwek3">
    <w:name w:val="heading 3"/>
    <w:basedOn w:val="Normalny"/>
    <w:next w:val="Normalny"/>
    <w:link w:val="Nagwek3Znak"/>
    <w:autoRedefine/>
    <w:uiPriority w:val="9"/>
    <w:unhideWhenUsed/>
    <w:qFormat/>
    <w:rsid w:val="00FB75C3"/>
    <w:pPr>
      <w:keepNext/>
      <w:keepLines/>
      <w:tabs>
        <w:tab w:val="num" w:pos="720"/>
      </w:tabs>
      <w:spacing w:before="40" w:after="0"/>
      <w:ind w:left="720" w:hanging="360"/>
      <w:outlineLvl w:val="2"/>
    </w:pPr>
    <w:rPr>
      <w:rFonts w:eastAsiaTheme="majorEastAsia" w:cstheme="majorBidi"/>
      <w:b/>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B75C3"/>
    <w:rPr>
      <w:rFonts w:ascii="Times New Roman" w:eastAsiaTheme="majorEastAsia" w:hAnsi="Times New Roman" w:cstheme="majorBidi"/>
      <w:b/>
      <w:sz w:val="28"/>
      <w:szCs w:val="32"/>
      <w:lang w:eastAsia="pl-PL"/>
    </w:rPr>
  </w:style>
  <w:style w:type="character" w:customStyle="1" w:styleId="Nagwek2Znak">
    <w:name w:val="Nagłówek 2 Znak"/>
    <w:basedOn w:val="Domylnaczcionkaakapitu"/>
    <w:link w:val="Nagwek2"/>
    <w:uiPriority w:val="9"/>
    <w:rsid w:val="00FB75C3"/>
    <w:rPr>
      <w:rFonts w:ascii="Times New Roman" w:eastAsiaTheme="majorEastAsia" w:hAnsi="Times New Roman" w:cstheme="majorBidi"/>
      <w:b/>
      <w:sz w:val="20"/>
      <w:szCs w:val="26"/>
    </w:rPr>
  </w:style>
  <w:style w:type="character" w:customStyle="1" w:styleId="Nagwek3Znak">
    <w:name w:val="Nagłówek 3 Znak"/>
    <w:basedOn w:val="Domylnaczcionkaakapitu"/>
    <w:link w:val="Nagwek3"/>
    <w:uiPriority w:val="9"/>
    <w:rsid w:val="00FB75C3"/>
    <w:rPr>
      <w:rFonts w:ascii="Times New Roman" w:eastAsiaTheme="majorEastAsia" w:hAnsi="Times New Roman" w:cstheme="majorBidi"/>
      <w:b/>
      <w:sz w:val="20"/>
      <w:szCs w:val="24"/>
    </w:rPr>
  </w:style>
  <w:style w:type="paragraph" w:styleId="Akapitzlist">
    <w:name w:val="List Paragraph"/>
    <w:basedOn w:val="Normalny"/>
    <w:link w:val="AkapitzlistZnak"/>
    <w:qFormat/>
    <w:rsid w:val="00B34C4C"/>
    <w:pPr>
      <w:ind w:left="720"/>
      <w:contextualSpacing/>
    </w:pPr>
    <w:rPr>
      <w:rFonts w:ascii="Calibri" w:eastAsia="Times New Roman" w:hAnsi="Calibri" w:cs="Times New Roman"/>
    </w:rPr>
  </w:style>
  <w:style w:type="paragraph" w:styleId="Stopka">
    <w:name w:val="footer"/>
    <w:basedOn w:val="Normalny"/>
    <w:link w:val="StopkaZnak"/>
    <w:uiPriority w:val="99"/>
    <w:unhideWhenUsed/>
    <w:rsid w:val="00B34C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34C4C"/>
    <w:rPr>
      <w:rFonts w:ascii="Times New Roman" w:eastAsiaTheme="minorEastAsia" w:hAnsi="Times New Roman"/>
      <w:sz w:val="20"/>
      <w:lang w:eastAsia="pl-PL"/>
    </w:rPr>
  </w:style>
  <w:style w:type="paragraph" w:styleId="Tekstpodstawowy">
    <w:name w:val="Body Text"/>
    <w:basedOn w:val="Normalny"/>
    <w:link w:val="TekstpodstawowyZnak"/>
    <w:unhideWhenUsed/>
    <w:rsid w:val="00B34C4C"/>
    <w:pPr>
      <w:spacing w:after="120"/>
    </w:pPr>
  </w:style>
  <w:style w:type="character" w:customStyle="1" w:styleId="TekstpodstawowyZnak">
    <w:name w:val="Tekst podstawowy Znak"/>
    <w:basedOn w:val="Domylnaczcionkaakapitu"/>
    <w:link w:val="Tekstpodstawowy"/>
    <w:rsid w:val="00B34C4C"/>
    <w:rPr>
      <w:rFonts w:ascii="Times New Roman" w:eastAsiaTheme="minorEastAsia" w:hAnsi="Times New Roman"/>
      <w:sz w:val="20"/>
      <w:lang w:eastAsia="pl-PL"/>
    </w:rPr>
  </w:style>
  <w:style w:type="character" w:styleId="Odwoanieprzypisudolnego">
    <w:name w:val="footnote reference"/>
    <w:uiPriority w:val="99"/>
    <w:unhideWhenUsed/>
    <w:rsid w:val="00B34C4C"/>
    <w:rPr>
      <w:vertAlign w:val="superscript"/>
    </w:rPr>
  </w:style>
  <w:style w:type="character" w:customStyle="1" w:styleId="AkapitzlistZnak">
    <w:name w:val="Akapit z listą Znak"/>
    <w:link w:val="Akapitzlist"/>
    <w:uiPriority w:val="34"/>
    <w:rsid w:val="00B34C4C"/>
    <w:rPr>
      <w:rFonts w:ascii="Calibri" w:eastAsia="Times New Roman" w:hAnsi="Calibri" w:cs="Times New Roman"/>
      <w:sz w:val="20"/>
      <w:lang w:eastAsia="pl-PL"/>
    </w:rPr>
  </w:style>
  <w:style w:type="paragraph" w:styleId="Listanumerowana">
    <w:name w:val="List Number"/>
    <w:basedOn w:val="Normalny"/>
    <w:unhideWhenUsed/>
    <w:rsid w:val="00B34C4C"/>
    <w:pPr>
      <w:numPr>
        <w:numId w:val="2"/>
      </w:numPr>
      <w:contextualSpacing/>
    </w:pPr>
  </w:style>
  <w:style w:type="paragraph" w:styleId="Listanumerowana2">
    <w:name w:val="List Number 2"/>
    <w:basedOn w:val="Normalny"/>
    <w:unhideWhenUsed/>
    <w:rsid w:val="00B34C4C"/>
    <w:pPr>
      <w:numPr>
        <w:numId w:val="3"/>
      </w:numPr>
      <w:contextualSpacing/>
    </w:pPr>
  </w:style>
  <w:style w:type="paragraph" w:customStyle="1" w:styleId="Tekstpodstawowy21">
    <w:name w:val="Tekst podstawowy 21"/>
    <w:basedOn w:val="Normalny"/>
    <w:rsid w:val="00B34C4C"/>
    <w:pPr>
      <w:spacing w:after="0" w:line="240" w:lineRule="auto"/>
    </w:pPr>
    <w:rPr>
      <w:rFonts w:ascii="Arial" w:eastAsia="Times New Roman" w:hAnsi="Arial" w:cs="Times New Roman"/>
      <w:sz w:val="24"/>
      <w:szCs w:val="20"/>
    </w:rPr>
  </w:style>
  <w:style w:type="paragraph" w:customStyle="1" w:styleId="BodyText23">
    <w:name w:val="Body Text 23"/>
    <w:basedOn w:val="Normalny"/>
    <w:rsid w:val="00B34C4C"/>
    <w:pPr>
      <w:widowControl w:val="0"/>
      <w:spacing w:after="0" w:line="240" w:lineRule="auto"/>
      <w:jc w:val="center"/>
    </w:pPr>
    <w:rPr>
      <w:rFonts w:ascii="Arial" w:eastAsia="Times New Roman" w:hAnsi="Arial" w:cs="Times New Roman"/>
      <w:sz w:val="24"/>
      <w:szCs w:val="20"/>
    </w:rPr>
  </w:style>
  <w:style w:type="paragraph" w:styleId="Nagwek">
    <w:name w:val="header"/>
    <w:basedOn w:val="Normalny"/>
    <w:link w:val="NagwekZnak"/>
    <w:uiPriority w:val="99"/>
    <w:unhideWhenUsed/>
    <w:rsid w:val="001D4C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4C13"/>
    <w:rPr>
      <w:rFonts w:ascii="Times New Roman" w:eastAsiaTheme="minorEastAsia" w:hAnsi="Times New Roman"/>
      <w:sz w:val="20"/>
      <w:lang w:eastAsia="pl-PL"/>
    </w:rPr>
  </w:style>
  <w:style w:type="paragraph" w:styleId="Tekstdymka">
    <w:name w:val="Balloon Text"/>
    <w:basedOn w:val="Normalny"/>
    <w:link w:val="TekstdymkaZnak"/>
    <w:uiPriority w:val="99"/>
    <w:semiHidden/>
    <w:unhideWhenUsed/>
    <w:rsid w:val="00AD10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10A8"/>
    <w:rPr>
      <w:rFonts w:ascii="Segoe UI" w:eastAsiaTheme="minorEastAsia" w:hAnsi="Segoe UI" w:cs="Segoe UI"/>
      <w:sz w:val="18"/>
      <w:szCs w:val="18"/>
      <w:lang w:eastAsia="pl-PL"/>
    </w:rPr>
  </w:style>
  <w:style w:type="paragraph" w:styleId="NormalnyWeb">
    <w:name w:val="Normal (Web)"/>
    <w:basedOn w:val="Normalny"/>
    <w:rsid w:val="00AC1076"/>
    <w:pPr>
      <w:spacing w:before="100" w:beforeAutospacing="1" w:after="100" w:afterAutospacing="1" w:line="240" w:lineRule="auto"/>
    </w:pPr>
    <w:rPr>
      <w:rFonts w:eastAsia="Calibri" w:cs="Times New Roman"/>
      <w:sz w:val="24"/>
      <w:szCs w:val="24"/>
    </w:rPr>
  </w:style>
  <w:style w:type="character" w:styleId="Odwoaniedokomentarza">
    <w:name w:val="annotation reference"/>
    <w:basedOn w:val="Domylnaczcionkaakapitu"/>
    <w:uiPriority w:val="99"/>
    <w:semiHidden/>
    <w:unhideWhenUsed/>
    <w:rsid w:val="00AE5637"/>
    <w:rPr>
      <w:sz w:val="16"/>
      <w:szCs w:val="16"/>
    </w:rPr>
  </w:style>
  <w:style w:type="paragraph" w:styleId="Tekstkomentarza">
    <w:name w:val="annotation text"/>
    <w:basedOn w:val="Normalny"/>
    <w:link w:val="TekstkomentarzaZnak"/>
    <w:uiPriority w:val="99"/>
    <w:semiHidden/>
    <w:unhideWhenUsed/>
    <w:rsid w:val="00AE5637"/>
    <w:pPr>
      <w:spacing w:line="240" w:lineRule="auto"/>
    </w:pPr>
    <w:rPr>
      <w:szCs w:val="20"/>
    </w:rPr>
  </w:style>
  <w:style w:type="character" w:customStyle="1" w:styleId="TekstkomentarzaZnak">
    <w:name w:val="Tekst komentarza Znak"/>
    <w:basedOn w:val="Domylnaczcionkaakapitu"/>
    <w:link w:val="Tekstkomentarza"/>
    <w:uiPriority w:val="99"/>
    <w:semiHidden/>
    <w:rsid w:val="00AE5637"/>
    <w:rPr>
      <w:rFonts w:ascii="Times New Roman" w:eastAsiaTheme="minorEastAsia" w:hAnsi="Times New Roman"/>
      <w:sz w:val="20"/>
      <w:szCs w:val="20"/>
      <w:lang w:eastAsia="pl-PL"/>
    </w:rPr>
  </w:style>
  <w:style w:type="paragraph" w:customStyle="1" w:styleId="Normal">
    <w:name w:val="[Normal]"/>
    <w:rsid w:val="001271CC"/>
    <w:pPr>
      <w:spacing w:after="0" w:line="240" w:lineRule="auto"/>
    </w:pPr>
    <w:rPr>
      <w:rFonts w:ascii="Arial" w:eastAsia="Arial" w:hAnsi="Arial" w:cs="Times New Roman"/>
      <w:noProof/>
      <w:sz w:val="24"/>
      <w:szCs w:val="20"/>
      <w:lang w:val="en-US"/>
    </w:rPr>
  </w:style>
  <w:style w:type="table" w:styleId="Tabela-Siatka">
    <w:name w:val="Table Grid"/>
    <w:basedOn w:val="Standardowy"/>
    <w:uiPriority w:val="39"/>
    <w:rsid w:val="006A4E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A7105"/>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s>
</file>

<file path=word/webSettings.xml><?xml version="1.0" encoding="utf-8"?>
<w:webSettings xmlns:r="http://schemas.openxmlformats.org/officeDocument/2006/relationships" xmlns:w="http://schemas.openxmlformats.org/wordprocessingml/2006/main">
  <w:divs>
    <w:div w:id="1149595024">
      <w:bodyDiv w:val="1"/>
      <w:marLeft w:val="0"/>
      <w:marRight w:val="0"/>
      <w:marTop w:val="0"/>
      <w:marBottom w:val="0"/>
      <w:divBdr>
        <w:top w:val="none" w:sz="0" w:space="0" w:color="auto"/>
        <w:left w:val="none" w:sz="0" w:space="0" w:color="auto"/>
        <w:bottom w:val="none" w:sz="0" w:space="0" w:color="auto"/>
        <w:right w:val="none" w:sz="0" w:space="0" w:color="auto"/>
      </w:divBdr>
    </w:div>
    <w:div w:id="1233544207">
      <w:bodyDiv w:val="1"/>
      <w:marLeft w:val="0"/>
      <w:marRight w:val="0"/>
      <w:marTop w:val="0"/>
      <w:marBottom w:val="0"/>
      <w:divBdr>
        <w:top w:val="none" w:sz="0" w:space="0" w:color="auto"/>
        <w:left w:val="none" w:sz="0" w:space="0" w:color="auto"/>
        <w:bottom w:val="none" w:sz="0" w:space="0" w:color="auto"/>
        <w:right w:val="none" w:sz="0" w:space="0" w:color="auto"/>
      </w:divBdr>
    </w:div>
    <w:div w:id="148296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C236A-C5AF-4EC3-B5C1-F39A99DB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3288</Words>
  <Characters>19729</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22972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Magda</cp:lastModifiedBy>
  <cp:revision>15</cp:revision>
  <cp:lastPrinted>2022-04-15T08:01:00Z</cp:lastPrinted>
  <dcterms:created xsi:type="dcterms:W3CDTF">2022-04-20T09:52:00Z</dcterms:created>
  <dcterms:modified xsi:type="dcterms:W3CDTF">2022-04-21T09:57:00Z</dcterms:modified>
</cp:coreProperties>
</file>